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56238C" w14:textId="77777777" w:rsidR="00413BF9" w:rsidRDefault="00413BF9">
      <w:pPr>
        <w:rPr>
          <w:vanish/>
        </w:rPr>
      </w:pPr>
    </w:p>
    <w:tbl>
      <w:tblPr>
        <w:tblStyle w:val="documentskn-mli8parentContainer"/>
        <w:tblW w:w="0" w:type="auto"/>
        <w:tblCellSpacing w:w="0" w:type="dxa"/>
        <w:tblLayout w:type="fixed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4640"/>
        <w:gridCol w:w="500"/>
        <w:gridCol w:w="6600"/>
        <w:gridCol w:w="500"/>
      </w:tblGrid>
      <w:tr w:rsidR="00413BF9" w14:paraId="769A826B" w14:textId="77777777">
        <w:trPr>
          <w:trHeight w:val="14800"/>
          <w:tblCellSpacing w:w="0" w:type="dxa"/>
        </w:trPr>
        <w:tc>
          <w:tcPr>
            <w:tcW w:w="4640" w:type="dxa"/>
            <w:shd w:val="clear" w:color="auto" w:fill="576D7B"/>
            <w:tcMar>
              <w:top w:w="500" w:type="dxa"/>
              <w:left w:w="0" w:type="dxa"/>
              <w:bottom w:w="500" w:type="dxa"/>
              <w:right w:w="0" w:type="dxa"/>
            </w:tcMar>
            <w:hideMark/>
          </w:tcPr>
          <w:p w14:paraId="559EA1E0" w14:textId="059D3B2D" w:rsidR="00413BF9" w:rsidRDefault="009C1B0E">
            <w:pPr>
              <w:spacing w:line="2140" w:lineRule="atLeas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0" allowOverlap="1" wp14:anchorId="72338D8B" wp14:editId="71CF563B">
                      <wp:simplePos x="0" y="0"/>
                      <wp:positionH relativeFrom="page">
                        <wp:posOffset>0</wp:posOffset>
                      </wp:positionH>
                      <wp:positionV relativeFrom="page">
                        <wp:posOffset>-317499</wp:posOffset>
                      </wp:positionV>
                      <wp:extent cx="7772400" cy="1371600"/>
                      <wp:effectExtent l="0" t="0" r="19050" b="19050"/>
                      <wp:wrapNone/>
                      <wp:docPr id="1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772400" cy="1371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documentskn-mli8topsection"/>
                                    <w:tblW w:w="5000" w:type="pct"/>
                                    <w:tblCellSpacing w:w="0" w:type="dxa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5E0" w:firstRow="1" w:lastRow="1" w:firstColumn="1" w:lastColumn="1" w:noHBand="0" w:noVBand="1"/>
                                  </w:tblPr>
                                  <w:tblGrid>
                                    <w:gridCol w:w="12241"/>
                                  </w:tblGrid>
                                  <w:tr w:rsidR="00413BF9" w14:paraId="7ED30062" w14:textId="77777777">
                                    <w:trPr>
                                      <w:tblCellSpacing w:w="0" w:type="dxa"/>
                                    </w:trPr>
                                    <w:tc>
                                      <w:tcPr>
                                        <w:tcW w:w="4640" w:type="dxa"/>
                                        <w:tcBorders>
                                          <w:bottom w:val="single" w:sz="8" w:space="0" w:color="4A4A4A"/>
                                        </w:tcBorders>
                                        <w:shd w:val="clear" w:color="auto" w:fill="4A4A4A"/>
                                        <w:tcMar>
                                          <w:top w:w="500" w:type="dxa"/>
                                          <w:left w:w="0" w:type="dxa"/>
                                          <w:bottom w:w="500" w:type="dxa"/>
                                          <w:right w:w="0" w:type="dxa"/>
                                        </w:tcMar>
                                        <w:vAlign w:val="center"/>
                                        <w:hideMark/>
                                      </w:tcPr>
                                      <w:p w14:paraId="46AB98B6" w14:textId="77777777" w:rsidR="00413BF9" w:rsidRDefault="009C1B0E">
                                        <w:pPr>
                                          <w:pStyle w:val="documentskn-mli8name"/>
                                          <w:spacing w:after="240" w:line="880" w:lineRule="exact"/>
                                          <w:ind w:left="500"/>
                                          <w:rPr>
                                            <w:rStyle w:val="documentskn-mli8topsectiontop-box"/>
                                            <w:rFonts w:ascii="Palatino Linotype" w:eastAsia="Palatino Linotype" w:hAnsi="Palatino Linotype" w:cs="Palatino Linotype"/>
                                            <w:shd w:val="clear" w:color="auto" w:fill="auto"/>
                                          </w:rPr>
                                        </w:pPr>
                                        <w:r>
                                          <w:rPr>
                                            <w:rStyle w:val="span"/>
                                            <w:rFonts w:ascii="Palatino Linotype" w:eastAsia="Palatino Linotype" w:hAnsi="Palatino Linotype" w:cs="Palatino Linotype"/>
                                          </w:rPr>
                                          <w:t>Chelsea Loper</w:t>
                                        </w:r>
                                      </w:p>
                                      <w:p w14:paraId="400E4753" w14:textId="77777777" w:rsidR="00413BF9" w:rsidRDefault="00413BF9">
                                        <w:pPr>
                                          <w:pStyle w:val="div"/>
                                          <w:spacing w:line="20" w:lineRule="exact"/>
                                          <w:rPr>
                                            <w:rStyle w:val="documentskn-mli8topsectiontop-box"/>
                                            <w:rFonts w:ascii="Palatino Linotype" w:eastAsia="Palatino Linotype" w:hAnsi="Palatino Linotype" w:cs="Palatino Linotype"/>
                                            <w:color w:val="020303"/>
                                            <w:shd w:val="clear" w:color="auto" w:fill="auto"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7FC2A982" w14:textId="77777777" w:rsidR="00413BF9" w:rsidRDefault="00413BF9"/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338D8B" id="Rectangle 2" o:spid="_x0000_s1026" style="position:absolute;margin-left:0;margin-top:-25pt;width:612pt;height:108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" o:allowincell="f" strokecolor="white">
                      <v:fill opacity="0"/>
                      <v:textbox inset="0,0,0,0">
                        <w:txbxContent>
                          <w:tbl>
                            <w:tblPr>
                              <w:tblStyle w:val="documentskn-mli8topsection"/>
                              <w:tblW w:w="5000" w:type="pct"/>
                              <w:tblCellSpacing w:w="0" w:type="dxa"/>
                              <w:tblCellMar>
                                <w:left w:w="0" w:type="dxa"/>
                                <w:right w:w="0" w:type="dxa"/>
                              </w:tblCellMar>
                              <w:tblLook w:val="05E0" w:firstRow="1" w:lastRow="1" w:firstColumn="1" w:lastColumn="1" w:noHBand="0" w:noVBand="1"/>
                            </w:tblPr>
                            <w:tblGrid>
                              <w:gridCol w:w="12241"/>
                            </w:tblGrid>
                            <w:tr w:rsidR="00413BF9" w14:paraId="7ED30062" w14:textId="77777777">
                              <w:trPr>
                                <w:tblCellSpacing w:w="0" w:type="dxa"/>
                              </w:trPr>
                              <w:tc>
                                <w:tcPr>
                                  <w:tcW w:w="4640" w:type="dxa"/>
                                  <w:tcBorders>
                                    <w:bottom w:val="single" w:sz="8" w:space="0" w:color="4A4A4A"/>
                                  </w:tcBorders>
                                  <w:shd w:val="clear" w:color="auto" w:fill="4A4A4A"/>
                                  <w:tcMar>
                                    <w:top w:w="500" w:type="dxa"/>
                                    <w:left w:w="0" w:type="dxa"/>
                                    <w:bottom w:w="500" w:type="dxa"/>
                                    <w:right w:w="0" w:type="dxa"/>
                                  </w:tcMar>
                                  <w:vAlign w:val="center"/>
                                  <w:hideMark/>
                                </w:tcPr>
                                <w:p w14:paraId="46AB98B6" w14:textId="77777777" w:rsidR="00413BF9" w:rsidRDefault="009C1B0E">
                                  <w:pPr>
                                    <w:pStyle w:val="documentskn-mli8name"/>
                                    <w:spacing w:after="240" w:line="880" w:lineRule="exact"/>
                                    <w:ind w:left="500"/>
                                    <w:rPr>
                                      <w:rStyle w:val="documentskn-mli8topsectiontop-box"/>
                                      <w:rFonts w:ascii="Palatino Linotype" w:eastAsia="Palatino Linotype" w:hAnsi="Palatino Linotype" w:cs="Palatino Linotype"/>
                                      <w:shd w:val="clear" w:color="auto" w:fill="auto"/>
                                    </w:rPr>
                                  </w:pPr>
                                  <w:r>
                                    <w:rPr>
                                      <w:rStyle w:val="span"/>
                                      <w:rFonts w:ascii="Palatino Linotype" w:eastAsia="Palatino Linotype" w:hAnsi="Palatino Linotype" w:cs="Palatino Linotype"/>
                                    </w:rPr>
                                    <w:t>Chelsea Loper</w:t>
                                  </w:r>
                                </w:p>
                                <w:p w14:paraId="400E4753" w14:textId="77777777" w:rsidR="00413BF9" w:rsidRDefault="00413BF9">
                                  <w:pPr>
                                    <w:pStyle w:val="div"/>
                                    <w:spacing w:line="20" w:lineRule="exact"/>
                                    <w:rPr>
                                      <w:rStyle w:val="documentskn-mli8topsectiontop-box"/>
                                      <w:rFonts w:ascii="Palatino Linotype" w:eastAsia="Palatino Linotype" w:hAnsi="Palatino Linotype" w:cs="Palatino Linotype"/>
                                      <w:color w:val="020303"/>
                                      <w:shd w:val="clear" w:color="auto" w:fill="auto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FC2A982" w14:textId="77777777" w:rsidR="00413BF9" w:rsidRDefault="00413BF9"/>
                        </w:txbxContent>
                      </v:textbox>
                      <w10:wrap anchorx="page" anchory="page"/>
                    </v:rect>
                  </w:pict>
                </mc:Fallback>
              </mc:AlternateContent>
            </w:r>
          </w:p>
          <w:p w14:paraId="41B4FD7E" w14:textId="009DDA5F" w:rsidR="00413BF9" w:rsidRDefault="009C1B0E">
            <w:pPr>
              <w:spacing w:line="20" w:lineRule="auto"/>
            </w:pPr>
            <w:r>
              <w:rPr>
                <w:color w:val="FFFFFF"/>
                <w:sz w:val="2"/>
              </w:rPr>
              <w:t>.</w:t>
            </w:r>
          </w:p>
          <w:p w14:paraId="576DB2EC" w14:textId="77777777" w:rsidR="00413BF9" w:rsidRDefault="009C1B0E">
            <w:pPr>
              <w:pStyle w:val="documentparentContainerleft-boxsectiontitle"/>
              <w:spacing w:line="320" w:lineRule="atLeast"/>
              <w:ind w:left="500" w:right="500"/>
              <w:rPr>
                <w:rStyle w:val="documentskn-mli8parentContainerleft-box"/>
                <w:rFonts w:ascii="Palatino Linotype" w:eastAsia="Palatino Linotype" w:hAnsi="Palatino Linotype" w:cs="Palatino Linotype"/>
                <w:b/>
                <w:bCs/>
                <w:caps/>
                <w:spacing w:val="10"/>
                <w:sz w:val="26"/>
                <w:szCs w:val="26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b/>
                <w:bCs/>
                <w:caps/>
                <w:spacing w:val="10"/>
                <w:sz w:val="26"/>
                <w:szCs w:val="26"/>
                <w:shd w:val="clear" w:color="auto" w:fill="auto"/>
              </w:rPr>
              <w:t>Contact</w:t>
            </w:r>
          </w:p>
          <w:p w14:paraId="2675F402" w14:textId="77777777" w:rsidR="00413BF9" w:rsidRDefault="009C1B0E">
            <w:pPr>
              <w:pStyle w:val="documentSECTIONCNTCpaddingdiv"/>
              <w:ind w:left="500" w:right="500"/>
              <w:rPr>
                <w:rStyle w:val="documentskn-mli8parentContainerleft-box"/>
                <w:rFonts w:ascii="Palatino Linotype" w:eastAsia="Palatino Linotype" w:hAnsi="Palatino Linotype" w:cs="Palatino Linotype"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color w:val="FFFFFF"/>
                <w:shd w:val="clear" w:color="auto" w:fill="auto"/>
              </w:rPr>
              <w:t> </w:t>
            </w:r>
          </w:p>
          <w:tbl>
            <w:tblPr>
              <w:tblStyle w:val="documentaddress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500"/>
              <w:gridCol w:w="500"/>
              <w:gridCol w:w="3140"/>
              <w:gridCol w:w="500"/>
            </w:tblGrid>
            <w:tr w:rsidR="00413BF9" w14:paraId="41540914" w14:textId="77777777">
              <w:trPr>
                <w:tblCellSpacing w:w="0" w:type="dxa"/>
              </w:trPr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161EB643" w14:textId="77777777" w:rsidR="00413BF9" w:rsidRDefault="009C1B0E">
                  <w:pPr>
                    <w:rPr>
                      <w:rStyle w:val="documentskn-mli8parentContainerleft-box"/>
                      <w:rFonts w:ascii="Palatino Linotype" w:eastAsia="Palatino Linotype" w:hAnsi="Palatino Linotype" w:cs="Palatino Linotype"/>
                      <w:color w:val="FFFFFF"/>
                      <w:shd w:val="clear" w:color="auto" w:fill="auto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180" w:type="dxa"/>
                    <w:right w:w="0" w:type="dxa"/>
                  </w:tcMar>
                  <w:vAlign w:val="center"/>
                  <w:hideMark/>
                </w:tcPr>
                <w:p w14:paraId="3342F165" w14:textId="77777777" w:rsidR="00413BF9" w:rsidRDefault="009C1B0E">
                  <w:pPr>
                    <w:pStyle w:val="documentlocationdiv"/>
                    <w:spacing w:line="340" w:lineRule="atLeast"/>
                    <w:ind w:left="40"/>
                    <w:rPr>
                      <w:rStyle w:val="documentskn-mli8iconSvg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skn-mli8iconSvg"/>
                      <w:rFonts w:ascii="Palatino Linotype" w:eastAsia="Palatino Linotype" w:hAnsi="Palatino Linotype" w:cs="Palatino Linotype"/>
                      <w:noProof/>
                      <w:color w:val="FFFFFF"/>
                    </w:rPr>
                    <w:drawing>
                      <wp:inline distT="0" distB="0" distL="0" distR="0" wp14:anchorId="3ECA0FB9" wp14:editId="68C9FA5B">
                        <wp:extent cx="178201" cy="254455"/>
                        <wp:effectExtent l="0" t="0" r="0" b="0"/>
                        <wp:docPr id="100001" name="Picture 10000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001" name="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8201" cy="2544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0" w:type="dxa"/>
                  <w:tcMar>
                    <w:top w:w="0" w:type="dxa"/>
                    <w:left w:w="0" w:type="dxa"/>
                    <w:bottom w:w="180" w:type="dxa"/>
                    <w:right w:w="0" w:type="dxa"/>
                  </w:tcMar>
                  <w:vAlign w:val="center"/>
                  <w:hideMark/>
                </w:tcPr>
                <w:p w14:paraId="2A338D5A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  <w:t>Richfield, Ohio 44286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16C2917C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documentskn-mli8icoTxt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</w:tr>
            <w:tr w:rsidR="00413BF9" w14:paraId="37BAE0A4" w14:textId="77777777">
              <w:trPr>
                <w:tblCellSpacing w:w="0" w:type="dxa"/>
              </w:trPr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4FED2599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180" w:type="dxa"/>
                    <w:right w:w="0" w:type="dxa"/>
                  </w:tcMar>
                  <w:vAlign w:val="center"/>
                  <w:hideMark/>
                </w:tcPr>
                <w:p w14:paraId="57C8368C" w14:textId="77777777" w:rsidR="00413BF9" w:rsidRDefault="009C1B0E">
                  <w:pPr>
                    <w:pStyle w:val="div"/>
                    <w:spacing w:line="340" w:lineRule="atLeast"/>
                    <w:rPr>
                      <w:rStyle w:val="documentskn-mli8iconSvg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skn-mli8iconSvg"/>
                      <w:rFonts w:ascii="Palatino Linotype" w:eastAsia="Palatino Linotype" w:hAnsi="Palatino Linotype" w:cs="Palatino Linotype"/>
                      <w:noProof/>
                      <w:color w:val="FFFFFF"/>
                    </w:rPr>
                    <w:drawing>
                      <wp:inline distT="0" distB="0" distL="0" distR="0" wp14:anchorId="27966035" wp14:editId="4EF5A15A">
                        <wp:extent cx="241623" cy="190998"/>
                        <wp:effectExtent l="0" t="0" r="0" b="0"/>
                        <wp:docPr id="100003" name="Picture 10000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003" name="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623" cy="19099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0" w:type="dxa"/>
                  <w:tcMar>
                    <w:top w:w="0" w:type="dxa"/>
                    <w:left w:w="0" w:type="dxa"/>
                    <w:bottom w:w="180" w:type="dxa"/>
                    <w:right w:w="0" w:type="dxa"/>
                  </w:tcMar>
                  <w:vAlign w:val="center"/>
                  <w:hideMark/>
                </w:tcPr>
                <w:p w14:paraId="36E17C24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  <w:t>(561) 635-6345</w:t>
                  </w:r>
                  <w:r>
                    <w:rPr>
                      <w:rStyle w:val="documentskn-mli8icoTxt"/>
                      <w:rFonts w:ascii="Palatino Linotype" w:eastAsia="Palatino Linotype" w:hAnsi="Palatino Linotype" w:cs="Palatino Linotype"/>
                      <w:color w:val="FFFFFF"/>
                    </w:rPr>
                    <w:t xml:space="preserve"> 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03643E68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documentskn-mli8icoTxt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</w:tr>
            <w:tr w:rsidR="00413BF9" w14:paraId="630AEF66" w14:textId="77777777">
              <w:trPr>
                <w:tblCellSpacing w:w="0" w:type="dxa"/>
              </w:trPr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1748CAA6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180" w:type="dxa"/>
                    <w:right w:w="0" w:type="dxa"/>
                  </w:tcMar>
                  <w:vAlign w:val="center"/>
                  <w:hideMark/>
                </w:tcPr>
                <w:p w14:paraId="5E92F854" w14:textId="77777777" w:rsidR="00413BF9" w:rsidRDefault="009C1B0E">
                  <w:pPr>
                    <w:pStyle w:val="documentmaildiv"/>
                    <w:spacing w:line="340" w:lineRule="atLeast"/>
                    <w:ind w:left="60"/>
                    <w:rPr>
                      <w:rStyle w:val="documentskn-mli8iconSvg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skn-mli8iconSvg"/>
                      <w:rFonts w:ascii="Palatino Linotype" w:eastAsia="Palatino Linotype" w:hAnsi="Palatino Linotype" w:cs="Palatino Linotype"/>
                      <w:noProof/>
                      <w:color w:val="FFFFFF"/>
                    </w:rPr>
                    <w:drawing>
                      <wp:inline distT="0" distB="0" distL="0" distR="0" wp14:anchorId="403BDA34" wp14:editId="532ED4EE">
                        <wp:extent cx="178201" cy="140232"/>
                        <wp:effectExtent l="0" t="0" r="0" b="0"/>
                        <wp:docPr id="100005" name="Picture 100005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0005" name=""/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8201" cy="1402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14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center"/>
                  <w:hideMark/>
                </w:tcPr>
                <w:p w14:paraId="474D86EE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span"/>
                      <w:rFonts w:ascii="Palatino Linotype" w:eastAsia="Palatino Linotype" w:hAnsi="Palatino Linotype" w:cs="Palatino Linotype"/>
                      <w:color w:val="FFFFFF"/>
                    </w:rPr>
                    <w:t>chelseaquinn42@live.com</w:t>
                  </w:r>
                </w:p>
              </w:tc>
              <w:tc>
                <w:tcPr>
                  <w:tcW w:w="5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043E3F31" w14:textId="77777777" w:rsidR="00413BF9" w:rsidRDefault="009C1B0E">
                  <w:pPr>
                    <w:spacing w:line="340" w:lineRule="atLeast"/>
                    <w:textAlignment w:val="auto"/>
                    <w:rPr>
                      <w:rStyle w:val="documentaddressiconRownth-last-child1icoTxt"/>
                      <w:rFonts w:ascii="Palatino Linotype" w:eastAsia="Palatino Linotype" w:hAnsi="Palatino Linotype" w:cs="Palatino Linotype"/>
                      <w:color w:val="FFFFFF"/>
                    </w:rPr>
                  </w:pPr>
                  <w:r>
                    <w:rPr>
                      <w:rStyle w:val="documentaddressemptyaddresscell"/>
                      <w:rFonts w:ascii="Palatino Linotype" w:eastAsia="Palatino Linotype" w:hAnsi="Palatino Linotype" w:cs="Palatino Linotype"/>
                      <w:color w:val="FFFFFF"/>
                    </w:rPr>
                    <w:t> </w:t>
                  </w:r>
                </w:p>
              </w:tc>
            </w:tr>
          </w:tbl>
          <w:p w14:paraId="358F0987" w14:textId="77777777" w:rsidR="00413BF9" w:rsidRDefault="009C1B0E">
            <w:pPr>
              <w:pStyle w:val="documentskn-mli8parentContainerleft-boxsection"/>
              <w:pBdr>
                <w:left w:val="none" w:sz="0" w:space="25" w:color="auto"/>
              </w:pBdr>
              <w:spacing w:line="340" w:lineRule="atLeast"/>
              <w:ind w:left="500" w:right="500"/>
              <w:rPr>
                <w:rStyle w:val="documentskn-mli8parentContainerleft-box"/>
                <w:rFonts w:ascii="Palatino Linotype" w:eastAsia="Palatino Linotype" w:hAnsi="Palatino Linotype" w:cs="Palatino Linotype"/>
                <w:color w:val="FFFFFF"/>
                <w:shd w:val="clear" w:color="auto" w:fill="auto"/>
              </w:rPr>
            </w:pPr>
            <w:r>
              <w:rPr>
                <w:rStyle w:val="documentskn-mli8parentContainerleft-boxsectionCharacter"/>
                <w:rFonts w:ascii="Palatino Linotype" w:eastAsia="Palatino Linotype" w:hAnsi="Palatino Linotype" w:cs="Palatino Linotype"/>
                <w:color w:val="FFFFFF"/>
                <w:sz w:val="10"/>
                <w:szCs w:val="10"/>
              </w:rPr>
              <w:t> </w:t>
            </w:r>
            <w:r>
              <w:rPr>
                <w:rStyle w:val="documentskn-mli8parentContainerleft-box"/>
                <w:rFonts w:ascii="Palatino Linotype" w:eastAsia="Palatino Linotype" w:hAnsi="Palatino Linotype" w:cs="Palatino Linotype"/>
                <w:color w:val="FFFFFF"/>
                <w:shd w:val="clear" w:color="auto" w:fill="auto"/>
              </w:rPr>
              <w:t xml:space="preserve"> </w:t>
            </w:r>
          </w:p>
          <w:tbl>
            <w:tblPr>
              <w:tblStyle w:val="documentbordertable"/>
              <w:tblW w:w="0" w:type="auto"/>
              <w:tblCellSpacing w:w="0" w:type="dxa"/>
              <w:tblInd w:w="50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4640"/>
            </w:tblGrid>
            <w:tr w:rsidR="00413BF9" w14:paraId="39890E07" w14:textId="77777777">
              <w:trPr>
                <w:trHeight w:hRule="exact" w:val="180"/>
                <w:tblCellSpacing w:w="0" w:type="dxa"/>
              </w:trPr>
              <w:tc>
                <w:tcPr>
                  <w:tcW w:w="4640" w:type="dxa"/>
                  <w:tcBorders>
                    <w:top w:val="single" w:sz="16" w:space="0" w:color="FFFFFF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4B6D41FB" w14:textId="77777777" w:rsidR="00413BF9" w:rsidRDefault="00413BF9">
                  <w:pPr>
                    <w:rPr>
                      <w:rStyle w:val="documentskn-mli8parentContainerleft-box"/>
                      <w:rFonts w:ascii="Palatino Linotype" w:eastAsia="Palatino Linotype" w:hAnsi="Palatino Linotype" w:cs="Palatino Linotype"/>
                      <w:color w:val="FFFFFF"/>
                      <w:shd w:val="clear" w:color="auto" w:fill="auto"/>
                    </w:rPr>
                  </w:pPr>
                </w:p>
              </w:tc>
            </w:tr>
          </w:tbl>
          <w:p w14:paraId="59EC0632" w14:textId="77777777" w:rsidR="00413BF9" w:rsidRDefault="009C1B0E">
            <w:pPr>
              <w:pStyle w:val="documentparentContainerleft-boxsectiontitle"/>
              <w:pBdr>
                <w:bottom w:val="none" w:sz="0" w:space="5" w:color="auto"/>
              </w:pBdr>
              <w:spacing w:line="320" w:lineRule="atLeast"/>
              <w:ind w:left="500" w:right="500"/>
              <w:rPr>
                <w:rStyle w:val="documentskn-mli8parentContainerleft-box"/>
                <w:rFonts w:ascii="Palatino Linotype" w:eastAsia="Palatino Linotype" w:hAnsi="Palatino Linotype" w:cs="Palatino Linotype"/>
                <w:b/>
                <w:bCs/>
                <w:caps/>
                <w:spacing w:val="10"/>
                <w:sz w:val="26"/>
                <w:szCs w:val="26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b/>
                <w:bCs/>
                <w:caps/>
                <w:spacing w:val="10"/>
                <w:sz w:val="26"/>
                <w:szCs w:val="26"/>
                <w:shd w:val="clear" w:color="auto" w:fill="auto"/>
              </w:rPr>
              <w:t>Skills</w:t>
            </w:r>
          </w:p>
          <w:p w14:paraId="4EB69C55" w14:textId="77777777" w:rsidR="00413BF9" w:rsidRDefault="009C1B0E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Programming Languages - Java, C, C++, Python, SQL, HTML</w:t>
            </w:r>
          </w:p>
          <w:p w14:paraId="4E983F7F" w14:textId="77777777" w:rsidR="00413BF9" w:rsidRDefault="009C1B0E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Database Management Software - MySQL, Oracle, JDBC, Microsoft SQL Management Server</w:t>
            </w:r>
          </w:p>
          <w:p w14:paraId="41C8C414" w14:textId="77777777" w:rsidR="00413BF9" w:rsidRDefault="009C1B0E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Integrated Development Environment - Apache NetBeans, Visual Studio</w:t>
            </w:r>
          </w:p>
          <w:p w14:paraId="4E16FE0B" w14:textId="27B3034B" w:rsidR="00413BF9" w:rsidRDefault="009C1B0E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Linux Environments</w:t>
            </w:r>
            <w:r w:rsidR="00CB5989"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 xml:space="preserve"> - </w:t>
            </w:r>
            <w:r w:rsidR="00CB5989" w:rsidRPr="00CB5989"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Cinnamon, GNOME, Unity</w:t>
            </w:r>
          </w:p>
          <w:p w14:paraId="199228B1" w14:textId="5EBAE03F" w:rsidR="00B938EC" w:rsidRPr="00F778D5" w:rsidRDefault="00B938EC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 w:rsidRPr="00F778D5"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Linux Processes</w:t>
            </w:r>
          </w:p>
          <w:p w14:paraId="631CD079" w14:textId="77777777" w:rsidR="00413BF9" w:rsidRDefault="009C1B0E">
            <w:pPr>
              <w:pStyle w:val="documentulli"/>
              <w:numPr>
                <w:ilvl w:val="0"/>
                <w:numId w:val="1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Data Structures</w:t>
            </w:r>
          </w:p>
          <w:p w14:paraId="6376A20C" w14:textId="77777777" w:rsidR="00413BF9" w:rsidRDefault="009C1B0E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Best Practice Implementation</w:t>
            </w:r>
          </w:p>
          <w:p w14:paraId="59339C5F" w14:textId="04DCC17E" w:rsidR="00413BF9" w:rsidRDefault="009C1B0E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Agile Development Methodologies</w:t>
            </w:r>
          </w:p>
          <w:p w14:paraId="23F7A956" w14:textId="27F9CD56" w:rsidR="00F778D5" w:rsidRDefault="00F778D5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Networking Fundamentals</w:t>
            </w:r>
          </w:p>
          <w:p w14:paraId="2C02C593" w14:textId="77777777" w:rsidR="00413BF9" w:rsidRDefault="009C1B0E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Code Debugging</w:t>
            </w:r>
          </w:p>
          <w:p w14:paraId="016262CF" w14:textId="4239B5E4" w:rsidR="00413BF9" w:rsidRDefault="009C1B0E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Excellent Communication</w:t>
            </w:r>
          </w:p>
          <w:p w14:paraId="3B03BFF9" w14:textId="18F30D86" w:rsidR="00F778D5" w:rsidRPr="00F778D5" w:rsidRDefault="00F778D5">
            <w:pPr>
              <w:pStyle w:val="documentulli"/>
              <w:numPr>
                <w:ilvl w:val="0"/>
                <w:numId w:val="2"/>
              </w:numPr>
              <w:spacing w:line="340" w:lineRule="atLeast"/>
              <w:ind w:left="700" w:right="500" w:hanging="210"/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</w:pPr>
            <w:r w:rsidRPr="00F778D5"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>Introductory Understanding of Cloud</w:t>
            </w:r>
            <w:r>
              <w:rPr>
                <w:rStyle w:val="span"/>
                <w:rFonts w:ascii="Palatino Linotype" w:eastAsia="Palatino Linotype" w:hAnsi="Palatino Linotype" w:cs="Palatino Linotype"/>
                <w:color w:val="FFFFFF"/>
              </w:rPr>
              <w:t xml:space="preserve"> Concepts</w:t>
            </w:r>
          </w:p>
          <w:p w14:paraId="367560D6" w14:textId="77777777" w:rsidR="00413BF9" w:rsidRDefault="009C1B0E">
            <w:pPr>
              <w:pStyle w:val="documentulli"/>
              <w:numPr>
                <w:ilvl w:val="0"/>
                <w:numId w:val="3"/>
              </w:numPr>
              <w:spacing w:before="60"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Programming Languages - Java, C, C++, Python, SQL, HTML</w:t>
            </w:r>
          </w:p>
          <w:p w14:paraId="5010D014" w14:textId="77777777" w:rsidR="00413BF9" w:rsidRDefault="009C1B0E">
            <w:pPr>
              <w:pStyle w:val="documentulli"/>
              <w:numPr>
                <w:ilvl w:val="0"/>
                <w:numId w:val="3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Database Management Software - MySQL, Oracle, JDBC, Microsoft SQL Management Server</w:t>
            </w:r>
          </w:p>
          <w:p w14:paraId="300B6882" w14:textId="77777777" w:rsidR="00413BF9" w:rsidRDefault="009C1B0E">
            <w:pPr>
              <w:pStyle w:val="documentulli"/>
              <w:numPr>
                <w:ilvl w:val="0"/>
                <w:numId w:val="3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Integrated Development Environment - Apache NetBeans, Visual Studio</w:t>
            </w:r>
          </w:p>
          <w:p w14:paraId="40B50384" w14:textId="77777777" w:rsidR="00413BF9" w:rsidRDefault="009C1B0E">
            <w:pPr>
              <w:pStyle w:val="documentulli"/>
              <w:numPr>
                <w:ilvl w:val="0"/>
                <w:numId w:val="3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Linux Environments</w:t>
            </w:r>
          </w:p>
          <w:p w14:paraId="7B54B2F2" w14:textId="77777777" w:rsidR="00413BF9" w:rsidRDefault="009C1B0E">
            <w:pPr>
              <w:pStyle w:val="documentulli"/>
              <w:numPr>
                <w:ilvl w:val="0"/>
                <w:numId w:val="3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Data Structures</w:t>
            </w:r>
          </w:p>
          <w:p w14:paraId="7B61DF81" w14:textId="77777777" w:rsidR="00413BF9" w:rsidRDefault="009C1B0E">
            <w:pPr>
              <w:pStyle w:val="documentulli"/>
              <w:numPr>
                <w:ilvl w:val="0"/>
                <w:numId w:val="4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Best Practice Implementation</w:t>
            </w:r>
          </w:p>
          <w:p w14:paraId="74C83FC9" w14:textId="77777777" w:rsidR="00413BF9" w:rsidRDefault="009C1B0E">
            <w:pPr>
              <w:pStyle w:val="documentulli"/>
              <w:numPr>
                <w:ilvl w:val="0"/>
                <w:numId w:val="4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Agile Development Methodologies</w:t>
            </w:r>
          </w:p>
          <w:p w14:paraId="4143FFD3" w14:textId="77777777" w:rsidR="00413BF9" w:rsidRDefault="009C1B0E">
            <w:pPr>
              <w:pStyle w:val="documentulli"/>
              <w:numPr>
                <w:ilvl w:val="0"/>
                <w:numId w:val="4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Code Debugging</w:t>
            </w:r>
          </w:p>
          <w:p w14:paraId="68BA1A97" w14:textId="77777777" w:rsidR="00413BF9" w:rsidRDefault="009C1B0E">
            <w:pPr>
              <w:pStyle w:val="documentulli"/>
              <w:numPr>
                <w:ilvl w:val="0"/>
                <w:numId w:val="4"/>
              </w:numPr>
              <w:spacing w:line="340" w:lineRule="atLeast"/>
              <w:ind w:left="700" w:right="500" w:hanging="210"/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</w:pPr>
            <w:r>
              <w:rPr>
                <w:rStyle w:val="documentskn-mli8parentContainerleft-box"/>
                <w:rFonts w:ascii="Palatino Linotype" w:eastAsia="Palatino Linotype" w:hAnsi="Palatino Linotype" w:cs="Palatino Linotype"/>
                <w:vanish/>
                <w:color w:val="FFFFFF"/>
                <w:shd w:val="clear" w:color="auto" w:fill="auto"/>
              </w:rPr>
              <w:t>Excellent Communication</w:t>
            </w:r>
          </w:p>
          <w:p w14:paraId="469B03FF" w14:textId="77777777" w:rsidR="00413BF9" w:rsidRDefault="00413BF9">
            <w:pPr>
              <w:pStyle w:val="div"/>
              <w:spacing w:line="500" w:lineRule="exact"/>
              <w:ind w:left="500" w:right="500"/>
              <w:rPr>
                <w:rStyle w:val="documentskn-mli8parentContainerleft-box"/>
                <w:rFonts w:ascii="Palatino Linotype" w:eastAsia="Palatino Linotype" w:hAnsi="Palatino Linotype" w:cs="Palatino Linotype"/>
                <w:color w:val="FFFFFF"/>
                <w:shd w:val="clear" w:color="auto" w:fill="auto"/>
              </w:rPr>
            </w:pPr>
          </w:p>
        </w:tc>
        <w:tc>
          <w:tcPr>
            <w:tcW w:w="500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43F5321E" w14:textId="77777777" w:rsidR="00413BF9" w:rsidRDefault="00413BF9">
            <w:pPr>
              <w:pStyle w:val="documentpaddingcellParagraph"/>
              <w:spacing w:line="340" w:lineRule="atLeast"/>
              <w:textAlignment w:val="auto"/>
              <w:rPr>
                <w:rStyle w:val="documentpaddingcell"/>
                <w:rFonts w:ascii="Palatino Linotype" w:eastAsia="Palatino Linotype" w:hAnsi="Palatino Linotype" w:cs="Palatino Linotype"/>
                <w:color w:val="020303"/>
              </w:rPr>
            </w:pPr>
          </w:p>
        </w:tc>
        <w:tc>
          <w:tcPr>
            <w:tcW w:w="6600" w:type="dxa"/>
            <w:tcMar>
              <w:top w:w="500" w:type="dxa"/>
              <w:left w:w="0" w:type="dxa"/>
              <w:bottom w:w="500" w:type="dxa"/>
              <w:right w:w="0" w:type="dxa"/>
            </w:tcMar>
            <w:hideMark/>
          </w:tcPr>
          <w:p w14:paraId="309072A1" w14:textId="77777777" w:rsidR="00413BF9" w:rsidRDefault="00413BF9">
            <w:pPr>
              <w:spacing w:line="2140" w:lineRule="atLeast"/>
            </w:pPr>
          </w:p>
          <w:p w14:paraId="308A5A23" w14:textId="77777777" w:rsidR="00413BF9" w:rsidRDefault="009C1B0E">
            <w:pPr>
              <w:pStyle w:val="documentright-boxsectionnth-child1bordercell"/>
              <w:pBdr>
                <w:top w:val="single" w:sz="16" w:space="0" w:color="4A4A4A"/>
              </w:pBdr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> </w:t>
            </w:r>
          </w:p>
          <w:p w14:paraId="46B0CDC7" w14:textId="77777777" w:rsidR="00413BF9" w:rsidRDefault="009C1B0E">
            <w:pPr>
              <w:pStyle w:val="documentparentContainerleft-boxsectiontitle"/>
              <w:spacing w:line="32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vanish/>
                <w:color w:val="020303"/>
                <w:spacing w:val="10"/>
                <w:sz w:val="26"/>
                <w:szCs w:val="26"/>
              </w:rPr>
            </w:pPr>
            <w:r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vanish/>
                <w:color w:val="020303"/>
                <w:spacing w:val="10"/>
                <w:sz w:val="26"/>
                <w:szCs w:val="26"/>
              </w:rPr>
              <w:t>Professional Summary</w:t>
            </w:r>
          </w:p>
          <w:p w14:paraId="07D315B3" w14:textId="77777777" w:rsidR="00413BF9" w:rsidRDefault="009C1B0E">
            <w:pPr>
              <w:pStyle w:val="p"/>
              <w:spacing w:after="500"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Recently graduated, </w:t>
            </w:r>
            <w:r>
              <w:rPr>
                <w:rStyle w:val="em"/>
                <w:rFonts w:ascii="Palatino Linotype" w:eastAsia="Palatino Linotype" w:hAnsi="Palatino Linotype" w:cs="Palatino Linotype"/>
                <w:i/>
                <w:iCs/>
                <w:color w:val="020303"/>
              </w:rPr>
              <w:t>magna cum laude,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junior-level Software Developer looking to secure a full-time position. Complex problem-solver with analytical and driven mindset. Dedicated to achieving demanding development objectives according to tight schedules while producing impeccable code. Enthusiastic team player ready to contribute to company success.</w:t>
            </w:r>
          </w:p>
          <w:tbl>
            <w:tblPr>
              <w:tblStyle w:val="documentbordertable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6600"/>
            </w:tblGrid>
            <w:tr w:rsidR="00413BF9" w14:paraId="7EBB9917" w14:textId="77777777">
              <w:trPr>
                <w:trHeight w:hRule="exact" w:val="180"/>
                <w:tblCellSpacing w:w="0" w:type="dxa"/>
              </w:trPr>
              <w:tc>
                <w:tcPr>
                  <w:tcW w:w="6600" w:type="dxa"/>
                  <w:tcBorders>
                    <w:top w:val="single" w:sz="16" w:space="0" w:color="4A4A4A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47F435AA" w14:textId="77777777" w:rsidR="00413BF9" w:rsidRDefault="009C1B0E">
                  <w:pPr>
                    <w:rPr>
                      <w:rStyle w:val="documentskn-mli8parentContainerright-box"/>
                      <w:rFonts w:ascii="Palatino Linotype" w:eastAsia="Palatino Linotype" w:hAnsi="Palatino Linotype" w:cs="Palatino Linotype"/>
                      <w:color w:val="020303"/>
                    </w:rPr>
                  </w:pPr>
                  <w:r>
                    <w:rPr>
                      <w:rStyle w:val="documentleft-boxbordercell"/>
                      <w:rFonts w:ascii="Palatino Linotype" w:eastAsia="Palatino Linotype" w:hAnsi="Palatino Linotype" w:cs="Palatino Linotype"/>
                      <w:color w:val="020303"/>
                    </w:rPr>
                    <w:t> </w:t>
                  </w:r>
                </w:p>
              </w:tc>
            </w:tr>
          </w:tbl>
          <w:p w14:paraId="7DECFB7E" w14:textId="77777777" w:rsidR="00413BF9" w:rsidRDefault="009C1B0E">
            <w:pPr>
              <w:pStyle w:val="documentparentContainerleft-boxsectiontitle"/>
              <w:spacing w:line="32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color w:val="020303"/>
                <w:spacing w:val="10"/>
                <w:sz w:val="26"/>
                <w:szCs w:val="26"/>
              </w:rPr>
            </w:pPr>
            <w:r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color w:val="020303"/>
                <w:spacing w:val="10"/>
                <w:sz w:val="26"/>
                <w:szCs w:val="26"/>
              </w:rPr>
              <w:t>Work History</w:t>
            </w:r>
          </w:p>
          <w:p w14:paraId="0778FF99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January 2021 - February 2023</w:t>
            </w:r>
          </w:p>
          <w:p w14:paraId="47F23692" w14:textId="36AF73DE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Project Coordinator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  <w:r>
              <w:rPr>
                <w:rStyle w:val="documentskn-mli8txtBoldCharacter"/>
                <w:rFonts w:ascii="Palatino Linotype" w:eastAsia="Palatino Linotype" w:hAnsi="Palatino Linotype" w:cs="Palatino Linotype"/>
                <w:i/>
                <w:iCs/>
                <w:color w:val="020303"/>
              </w:rPr>
              <w:t>Intellectual Property Trus</w:t>
            </w:r>
            <w:r w:rsidR="005C31AC">
              <w:rPr>
                <w:rStyle w:val="documentskn-mli8txtBoldCharacter"/>
                <w:rFonts w:ascii="Palatino Linotype" w:eastAsia="Palatino Linotype" w:hAnsi="Palatino Linotype" w:cs="Palatino Linotype"/>
                <w:i/>
                <w:iCs/>
                <w:color w:val="020303"/>
              </w:rPr>
              <w:t>t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, Palm Beach, FL</w:t>
            </w:r>
          </w:p>
          <w:p w14:paraId="32245C67" w14:textId="77777777" w:rsidR="00413BF9" w:rsidRDefault="009C1B0E">
            <w:pPr>
              <w:pStyle w:val="documentulli"/>
              <w:numPr>
                <w:ilvl w:val="0"/>
                <w:numId w:val="5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Kept projects on schedule by managing deadlines and adjusting workflows.</w:t>
            </w:r>
          </w:p>
          <w:p w14:paraId="37F99B55" w14:textId="77777777" w:rsidR="00413BF9" w:rsidRDefault="009C1B0E">
            <w:pPr>
              <w:pStyle w:val="documentulli"/>
              <w:numPr>
                <w:ilvl w:val="0"/>
                <w:numId w:val="5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Gathered requirements for ongoing projects and organized details for management use.</w:t>
            </w:r>
          </w:p>
          <w:p w14:paraId="7DC8E364" w14:textId="77777777" w:rsidR="00413BF9" w:rsidRDefault="009C1B0E">
            <w:pPr>
              <w:pStyle w:val="documentulli"/>
              <w:numPr>
                <w:ilvl w:val="0"/>
                <w:numId w:val="5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Created presentations for customers and project members to detail project scope, progress and results.</w:t>
            </w:r>
          </w:p>
          <w:p w14:paraId="1EC87987" w14:textId="77777777" w:rsidR="00413BF9" w:rsidRDefault="009C1B0E">
            <w:pPr>
              <w:pStyle w:val="documentulli"/>
              <w:numPr>
                <w:ilvl w:val="0"/>
                <w:numId w:val="5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Maintained open communication by presenting regular updates on project status to customers.</w:t>
            </w:r>
          </w:p>
          <w:p w14:paraId="0BEAEFCF" w14:textId="77777777" w:rsidR="00413BF9" w:rsidRDefault="009C1B0E">
            <w:pPr>
              <w:pStyle w:val="documentskn-mli8dispBlock"/>
              <w:pBdr>
                <w:top w:val="none" w:sz="0" w:space="12" w:color="auto"/>
              </w:pBdr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February 2015 - March 2018</w:t>
            </w:r>
          </w:p>
          <w:p w14:paraId="4EFEA1C7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Behavioral Health Technician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  <w:r>
              <w:rPr>
                <w:rStyle w:val="documentskn-mli8txtBoldCharacter"/>
                <w:rFonts w:ascii="Palatino Linotype" w:eastAsia="Palatino Linotype" w:hAnsi="Palatino Linotype" w:cs="Palatino Linotype"/>
                <w:i/>
                <w:iCs/>
                <w:color w:val="020303"/>
              </w:rPr>
              <w:t>A New Day Treatment Center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, Palm Beach Gardens, FL</w:t>
            </w:r>
          </w:p>
          <w:p w14:paraId="1991375F" w14:textId="77777777" w:rsidR="00413BF9" w:rsidRDefault="009C1B0E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Built and maintained positive staff relationships to promote teamwork and better serve clients.</w:t>
            </w:r>
          </w:p>
          <w:p w14:paraId="7305F673" w14:textId="77777777" w:rsidR="00413BF9" w:rsidRDefault="009C1B0E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Performed client intake procedures according to internal standards for new admissions.</w:t>
            </w:r>
          </w:p>
          <w:p w14:paraId="46CC89CC" w14:textId="77777777" w:rsidR="00413BF9" w:rsidRDefault="009C1B0E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Facilitated on-site activities, support groups and outings for clients.</w:t>
            </w:r>
          </w:p>
          <w:p w14:paraId="2FCF1FDE" w14:textId="77777777" w:rsidR="00413BF9" w:rsidRDefault="009C1B0E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Completed documentation for every incident and forwarded to correct personnel for review.</w:t>
            </w:r>
          </w:p>
          <w:p w14:paraId="38064970" w14:textId="77777777" w:rsidR="00413BF9" w:rsidRDefault="009C1B0E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Treated clients and families with respect and dignity.</w:t>
            </w:r>
          </w:p>
          <w:p w14:paraId="7DCD39F3" w14:textId="02C55E06" w:rsidR="00413BF9" w:rsidRDefault="009C1B0E" w:rsidP="00211A01">
            <w:pPr>
              <w:pStyle w:val="documentulli"/>
              <w:numPr>
                <w:ilvl w:val="0"/>
                <w:numId w:val="6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Took and monitored vital signs, administered medications and managed patient behavior.</w:t>
            </w:r>
          </w:p>
          <w:p w14:paraId="68B4BBAF" w14:textId="77777777" w:rsidR="00211A01" w:rsidRPr="00211A01" w:rsidRDefault="00211A01" w:rsidP="00211A01">
            <w:pPr>
              <w:pStyle w:val="documentulli"/>
              <w:spacing w:line="340" w:lineRule="atLeast"/>
              <w:ind w:left="200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</w:p>
          <w:tbl>
            <w:tblPr>
              <w:tblStyle w:val="documentbordertable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5E0" w:firstRow="1" w:lastRow="1" w:firstColumn="1" w:lastColumn="1" w:noHBand="0" w:noVBand="1"/>
            </w:tblPr>
            <w:tblGrid>
              <w:gridCol w:w="6600"/>
            </w:tblGrid>
            <w:tr w:rsidR="00413BF9" w14:paraId="229AFCB5" w14:textId="77777777">
              <w:trPr>
                <w:trHeight w:hRule="exact" w:val="180"/>
                <w:tblCellSpacing w:w="0" w:type="dxa"/>
              </w:trPr>
              <w:tc>
                <w:tcPr>
                  <w:tcW w:w="6600" w:type="dxa"/>
                  <w:tcBorders>
                    <w:top w:val="single" w:sz="16" w:space="0" w:color="4A4A4A"/>
                  </w:tcBorders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14:paraId="45352360" w14:textId="77777777" w:rsidR="00413BF9" w:rsidRDefault="009C1B0E">
                  <w:pPr>
                    <w:rPr>
                      <w:rStyle w:val="documentskn-mli8parentContainerright-box"/>
                      <w:rFonts w:ascii="Palatino Linotype" w:eastAsia="Palatino Linotype" w:hAnsi="Palatino Linotype" w:cs="Palatino Linotype"/>
                      <w:color w:val="020303"/>
                    </w:rPr>
                  </w:pPr>
                  <w:r>
                    <w:rPr>
                      <w:rStyle w:val="documentleft-boxbordercell"/>
                      <w:rFonts w:ascii="Palatino Linotype" w:eastAsia="Palatino Linotype" w:hAnsi="Palatino Linotype" w:cs="Palatino Linotype"/>
                      <w:color w:val="020303"/>
                    </w:rPr>
                    <w:t> </w:t>
                  </w:r>
                </w:p>
              </w:tc>
            </w:tr>
          </w:tbl>
          <w:p w14:paraId="2EDD75A2" w14:textId="77777777" w:rsidR="00413BF9" w:rsidRDefault="009C1B0E">
            <w:pPr>
              <w:pStyle w:val="documentparentContainerleft-boxsectiontitle"/>
              <w:spacing w:line="32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color w:val="020303"/>
                <w:spacing w:val="10"/>
                <w:sz w:val="26"/>
                <w:szCs w:val="26"/>
              </w:rPr>
            </w:pPr>
            <w:r>
              <w:rPr>
                <w:rStyle w:val="documentskn-mli8parentContainerright-box"/>
                <w:rFonts w:ascii="Palatino Linotype" w:eastAsia="Palatino Linotype" w:hAnsi="Palatino Linotype" w:cs="Palatino Linotype"/>
                <w:b/>
                <w:bCs/>
                <w:caps/>
                <w:color w:val="020303"/>
                <w:spacing w:val="10"/>
                <w:sz w:val="26"/>
                <w:szCs w:val="26"/>
              </w:rPr>
              <w:lastRenderedPageBreak/>
              <w:t>Education</w:t>
            </w:r>
          </w:p>
          <w:p w14:paraId="00F6A571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December 2022</w:t>
            </w:r>
          </w:p>
          <w:p w14:paraId="11358E82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Bachelor of Science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Software Development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4EA8DC61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Champlain College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, Champlain, VA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3F1B61B3" w14:textId="77777777" w:rsidR="00413BF9" w:rsidRDefault="009C1B0E">
            <w:pPr>
              <w:pStyle w:val="documentulli"/>
              <w:numPr>
                <w:ilvl w:val="0"/>
                <w:numId w:val="7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Honoree of </w:t>
            </w:r>
            <w:r>
              <w:rPr>
                <w:rStyle w:val="em"/>
                <w:rFonts w:ascii="Palatino Linotype" w:eastAsia="Palatino Linotype" w:hAnsi="Palatino Linotype" w:cs="Palatino Linotype"/>
                <w:i/>
                <w:iCs/>
                <w:color w:val="020303"/>
              </w:rPr>
              <w:t>magna cum laude</w:t>
            </w:r>
          </w:p>
          <w:p w14:paraId="187FD3C4" w14:textId="77777777" w:rsidR="00413BF9" w:rsidRDefault="009C1B0E">
            <w:pPr>
              <w:pStyle w:val="documentulli"/>
              <w:numPr>
                <w:ilvl w:val="0"/>
                <w:numId w:val="7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3.74 GPA</w:t>
            </w:r>
          </w:p>
          <w:p w14:paraId="7AEBC178" w14:textId="215453CF" w:rsidR="00413BF9" w:rsidRDefault="009C1B0E">
            <w:pPr>
              <w:pStyle w:val="documentskn-mli8dispBlock"/>
              <w:pBdr>
                <w:top w:val="none" w:sz="0" w:space="12" w:color="auto"/>
              </w:pBdr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December </w:t>
            </w:r>
            <w:r w:rsidR="0068128F"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2020</w:t>
            </w:r>
          </w:p>
          <w:p w14:paraId="416A0C6F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Bachelor of Science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Biology - Minor in Computer Science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1C6BD146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Florida Atlantic University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, Boca Raton, FL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6F4820D3" w14:textId="77777777" w:rsidR="00413BF9" w:rsidRDefault="009C1B0E">
            <w:pPr>
              <w:pStyle w:val="documentulli"/>
              <w:numPr>
                <w:ilvl w:val="0"/>
                <w:numId w:val="8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3.82 GPA</w:t>
            </w:r>
          </w:p>
          <w:p w14:paraId="3D2039E9" w14:textId="505321E9" w:rsidR="00413BF9" w:rsidRDefault="0068128F">
            <w:pPr>
              <w:pStyle w:val="documentskn-mli8dispBlock"/>
              <w:pBdr>
                <w:top w:val="none" w:sz="0" w:space="12" w:color="auto"/>
              </w:pBdr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January</w:t>
            </w:r>
            <w:r w:rsidR="009C1B0E"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201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9</w:t>
            </w:r>
          </w:p>
          <w:p w14:paraId="185A71D8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Associate of Arts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Biology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60CE28E9" w14:textId="77777777" w:rsidR="00413BF9" w:rsidRDefault="009C1B0E">
            <w:pPr>
              <w:pStyle w:val="documentskn-mli8dispBlock"/>
              <w:spacing w:line="340" w:lineRule="atLeas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documentskn-mli8txtBoldCharacter"/>
                <w:rFonts w:ascii="Palatino Linotype" w:eastAsia="Palatino Linotype" w:hAnsi="Palatino Linotype" w:cs="Palatino Linotype"/>
                <w:color w:val="020303"/>
              </w:rPr>
              <w:t>Palm Beach State College</w:t>
            </w: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, Lake Worth, FL</w:t>
            </w:r>
            <w:r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  <w:t xml:space="preserve"> </w:t>
            </w:r>
          </w:p>
          <w:p w14:paraId="60044A62" w14:textId="77777777" w:rsidR="00413BF9" w:rsidRDefault="009C1B0E">
            <w:pPr>
              <w:pStyle w:val="documentulli"/>
              <w:numPr>
                <w:ilvl w:val="0"/>
                <w:numId w:val="9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 xml:space="preserve">Honoree of </w:t>
            </w:r>
            <w:r>
              <w:rPr>
                <w:rStyle w:val="em"/>
                <w:rFonts w:ascii="Palatino Linotype" w:eastAsia="Palatino Linotype" w:hAnsi="Palatino Linotype" w:cs="Palatino Linotype"/>
                <w:i/>
                <w:iCs/>
                <w:color w:val="020303"/>
              </w:rPr>
              <w:t>summa cum laude</w:t>
            </w:r>
          </w:p>
          <w:p w14:paraId="1FA68658" w14:textId="77777777" w:rsidR="00413BF9" w:rsidRDefault="009C1B0E">
            <w:pPr>
              <w:pStyle w:val="documentulli"/>
              <w:numPr>
                <w:ilvl w:val="0"/>
                <w:numId w:val="9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Awarded President's List</w:t>
            </w:r>
          </w:p>
          <w:p w14:paraId="527C914B" w14:textId="77777777" w:rsidR="00413BF9" w:rsidRDefault="009C1B0E">
            <w:pPr>
              <w:pStyle w:val="documentulli"/>
              <w:numPr>
                <w:ilvl w:val="0"/>
                <w:numId w:val="9"/>
              </w:numPr>
              <w:spacing w:line="340" w:lineRule="atLeast"/>
              <w:ind w:left="200" w:hanging="200"/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</w:pPr>
            <w:r>
              <w:rPr>
                <w:rStyle w:val="span"/>
                <w:rFonts w:ascii="Palatino Linotype" w:eastAsia="Palatino Linotype" w:hAnsi="Palatino Linotype" w:cs="Palatino Linotype"/>
                <w:color w:val="020303"/>
              </w:rPr>
              <w:t>3.90 GPA</w:t>
            </w:r>
          </w:p>
          <w:p w14:paraId="0FDED459" w14:textId="77777777" w:rsidR="00413BF9" w:rsidRDefault="00413BF9">
            <w:pPr>
              <w:pStyle w:val="div"/>
              <w:spacing w:line="500" w:lineRule="exact"/>
              <w:rPr>
                <w:rStyle w:val="documentskn-mli8parentContainerright-box"/>
                <w:rFonts w:ascii="Palatino Linotype" w:eastAsia="Palatino Linotype" w:hAnsi="Palatino Linotype" w:cs="Palatino Linotype"/>
                <w:color w:val="020303"/>
              </w:rPr>
            </w:pPr>
          </w:p>
        </w:tc>
        <w:tc>
          <w:tcPr>
            <w:tcW w:w="500" w:type="dxa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14:paraId="72851599" w14:textId="77777777" w:rsidR="00413BF9" w:rsidRDefault="00413BF9">
            <w:pPr>
              <w:pStyle w:val="documentpaddingcellParagraph"/>
              <w:spacing w:line="340" w:lineRule="atLeast"/>
              <w:textAlignment w:val="auto"/>
              <w:rPr>
                <w:rStyle w:val="documentpaddingcell"/>
                <w:rFonts w:ascii="Palatino Linotype" w:eastAsia="Palatino Linotype" w:hAnsi="Palatino Linotype" w:cs="Palatino Linotype"/>
                <w:color w:val="020303"/>
              </w:rPr>
            </w:pPr>
          </w:p>
        </w:tc>
      </w:tr>
    </w:tbl>
    <w:p w14:paraId="208A3C2F" w14:textId="77777777" w:rsidR="00413BF9" w:rsidRDefault="009C1B0E">
      <w:pPr>
        <w:spacing w:line="20" w:lineRule="auto"/>
        <w:rPr>
          <w:rFonts w:ascii="Palatino Linotype" w:eastAsia="Palatino Linotype" w:hAnsi="Palatino Linotype" w:cs="Palatino Linotype"/>
          <w:color w:val="020303"/>
        </w:rPr>
      </w:pPr>
      <w:r>
        <w:rPr>
          <w:color w:val="FFFFFF"/>
          <w:sz w:val="2"/>
        </w:rPr>
        <w:t>.</w:t>
      </w:r>
    </w:p>
    <w:sectPr w:rsidR="00413BF9">
      <w:pgSz w:w="12240" w:h="1584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  <w:embedRegular r:id="rId1" w:fontKey="{636C8558-1098-428B-A252-9127CBAB353D}"/>
    <w:embedBold r:id="rId2" w:fontKey="{D58D0F93-F4A6-4959-85A3-DC7673DC4B63}"/>
    <w:embedItalic r:id="rId3" w:fontKey="{FB62FBD6-CDB9-41E5-A56F-5E6EDF9875BD}"/>
    <w:embedBoldItalic r:id="rId4" w:fontKey="{C650AE77-C291-4186-ABF3-201BB113618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D9402C5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90269DF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E1841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E10AFF8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33DCEE8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1C8E48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B9296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A80E87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97E0EC9C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hybridMultilevel"/>
    <w:tmpl w:val="00000002"/>
    <w:lvl w:ilvl="0" w:tplc="F2041E6E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39E312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032614E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B35A295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8EDC128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C12CFB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B6AFB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C72C852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8AB2301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" w15:restartNumberingAfterBreak="0">
    <w:nsid w:val="00000003"/>
    <w:multiLevelType w:val="hybridMultilevel"/>
    <w:tmpl w:val="00000003"/>
    <w:lvl w:ilvl="0" w:tplc="51F2134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E7AD55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C26A50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8A8EE0D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F84118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F08266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99069A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7CE284D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FB12658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hybridMultilevel"/>
    <w:tmpl w:val="00000004"/>
    <w:lvl w:ilvl="0" w:tplc="1CD6B4F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2CE553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59080D2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D4FE9680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A7AB12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1A460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E0B88A5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D8286E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D898021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4" w15:restartNumberingAfterBreak="0">
    <w:nsid w:val="00000005"/>
    <w:multiLevelType w:val="hybridMultilevel"/>
    <w:tmpl w:val="00000005"/>
    <w:lvl w:ilvl="0" w:tplc="A2AA060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7F2990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F7E00D5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092651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97D0B3F8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F36170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1740744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44F6F2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1D4EAA8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5" w15:restartNumberingAfterBreak="0">
    <w:nsid w:val="00000006"/>
    <w:multiLevelType w:val="hybridMultilevel"/>
    <w:tmpl w:val="00000006"/>
    <w:lvl w:ilvl="0" w:tplc="55A2BE3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D19E506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4138815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EC0B52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56DE137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251CE80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B82907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D36A281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EE8E668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6" w15:restartNumberingAfterBreak="0">
    <w:nsid w:val="00000007"/>
    <w:multiLevelType w:val="hybridMultilevel"/>
    <w:tmpl w:val="00000007"/>
    <w:lvl w:ilvl="0" w:tplc="BE8C872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346EE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2A4F6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03E84DD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580AEE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6FFC9A0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7E6EE0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FC40AF8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FFAFCD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7" w15:restartNumberingAfterBreak="0">
    <w:nsid w:val="00000008"/>
    <w:multiLevelType w:val="hybridMultilevel"/>
    <w:tmpl w:val="00000008"/>
    <w:lvl w:ilvl="0" w:tplc="C9821A9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27D2EF8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61A220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E658408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746901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34E46B84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219A6DC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1CCC47D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27C2AA4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8" w15:restartNumberingAfterBreak="0">
    <w:nsid w:val="00000009"/>
    <w:multiLevelType w:val="hybridMultilevel"/>
    <w:tmpl w:val="00000009"/>
    <w:lvl w:ilvl="0" w:tplc="2A0C754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AA58A06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6E611D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4D288DF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FFC865F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D6728C2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F67454E0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AEC419D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43AA34D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num w:numId="1" w16cid:durableId="1042244183">
    <w:abstractNumId w:val="0"/>
  </w:num>
  <w:num w:numId="2" w16cid:durableId="1840391984">
    <w:abstractNumId w:val="1"/>
  </w:num>
  <w:num w:numId="3" w16cid:durableId="15498487">
    <w:abstractNumId w:val="2"/>
  </w:num>
  <w:num w:numId="4" w16cid:durableId="1482190395">
    <w:abstractNumId w:val="3"/>
  </w:num>
  <w:num w:numId="5" w16cid:durableId="1205292393">
    <w:abstractNumId w:val="4"/>
  </w:num>
  <w:num w:numId="6" w16cid:durableId="1559631811">
    <w:abstractNumId w:val="5"/>
  </w:num>
  <w:num w:numId="7" w16cid:durableId="588083277">
    <w:abstractNumId w:val="6"/>
  </w:num>
  <w:num w:numId="8" w16cid:durableId="1662999045">
    <w:abstractNumId w:val="7"/>
  </w:num>
  <w:num w:numId="9" w16cid:durableId="21016343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BF9"/>
    <w:rsid w:val="00211A01"/>
    <w:rsid w:val="00413BF9"/>
    <w:rsid w:val="005C31AC"/>
    <w:rsid w:val="0068128F"/>
    <w:rsid w:val="00842EB8"/>
    <w:rsid w:val="009C1B0E"/>
    <w:rsid w:val="00B938EC"/>
    <w:rsid w:val="00CB5989"/>
    <w:rsid w:val="00F7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8DC6FA"/>
  <w15:docId w15:val="{691C8AA8-0404-4520-83E3-ED6B9ADBC8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pPr>
      <w:spacing w:line="240" w:lineRule="atLeast"/>
      <w:textAlignment w:val="baseline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/>
      <w:outlineLvl w:val="0"/>
    </w:pPr>
    <w:rPr>
      <w:b/>
      <w:bCs/>
      <w:color w:val="2F5496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/>
      <w:outlineLvl w:val="1"/>
    </w:pPr>
    <w:rPr>
      <w:b/>
      <w:bCs/>
      <w:color w:val="2F5496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/>
      <w:outlineLvl w:val="2"/>
    </w:pPr>
    <w:rPr>
      <w:b/>
      <w:bCs/>
      <w:color w:val="1F3763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/>
      <w:outlineLvl w:val="3"/>
    </w:pPr>
    <w:rPr>
      <w:b/>
      <w:bCs/>
      <w:iCs/>
      <w:color w:val="2F5496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/>
      <w:outlineLvl w:val="4"/>
    </w:pPr>
    <w:rPr>
      <w:b/>
      <w:bCs/>
      <w:color w:val="2F5496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/>
      <w:outlineLvl w:val="5"/>
    </w:pPr>
    <w:rPr>
      <w:b/>
      <w:bCs/>
      <w:color w:val="1F3763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Times New Roman" w:eastAsia="Times New Roman" w:hAnsi="Times New Roman" w:cs="Times New Roman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Times New Roman" w:eastAsia="Times New Roman" w:hAnsi="Times New Roman" w:cs="Times New Roman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Times New Roman" w:eastAsia="Times New Roman" w:hAnsi="Times New Roman" w:cs="Times New Roman"/>
      <w:color w:val="1F3763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Times New Roman" w:eastAsia="Times New Roman" w:hAnsi="Times New Roman" w:cs="Times New Roman"/>
      <w:i/>
      <w:iCs/>
      <w:color w:val="2F5496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Times New Roman" w:eastAsia="Times New Roman" w:hAnsi="Times New Roman" w:cs="Times New Roman"/>
      <w:color w:val="2F5496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Times New Roman" w:eastAsia="Times New Roman" w:hAnsi="Times New Roman" w:cs="Times New Roman"/>
      <w:color w:val="1F3763"/>
    </w:rPr>
  </w:style>
  <w:style w:type="paragraph" w:customStyle="1" w:styleId="documentskn-mli8fontsize">
    <w:name w:val="document_skn-mli8_fontsize"/>
    <w:basedOn w:val="Normal"/>
  </w:style>
  <w:style w:type="character" w:customStyle="1" w:styleId="documentskn-mli8topsectiontop-box">
    <w:name w:val="document_skn-mli8_topsection_top-box"/>
    <w:basedOn w:val="DefaultParagraphFont"/>
    <w:rPr>
      <w:shd w:val="clear" w:color="auto" w:fill="4A4A4A"/>
    </w:rPr>
  </w:style>
  <w:style w:type="paragraph" w:customStyle="1" w:styleId="documentskn-mli8sectionnth-child1">
    <w:name w:val="document_skn-mli8_section_nth-child(1)"/>
    <w:basedOn w:val="Normal"/>
  </w:style>
  <w:style w:type="paragraph" w:customStyle="1" w:styleId="documentskn-mli8firstparagraph">
    <w:name w:val="document_skn-mli8_firstparagraph"/>
    <w:basedOn w:val="Normal"/>
  </w:style>
  <w:style w:type="paragraph" w:customStyle="1" w:styleId="documentskn-mli8name">
    <w:name w:val="document_skn-mli8_name"/>
    <w:basedOn w:val="Normal"/>
    <w:pPr>
      <w:spacing w:line="880" w:lineRule="atLeast"/>
    </w:pPr>
    <w:rPr>
      <w:b/>
      <w:bCs/>
      <w:caps/>
      <w:color w:val="FFFFFF"/>
      <w:sz w:val="76"/>
      <w:szCs w:val="76"/>
    </w:rPr>
  </w:style>
  <w:style w:type="character" w:customStyle="1" w:styleId="span">
    <w:name w:val="span"/>
    <w:basedOn w:val="DefaultParagraphFont"/>
    <w:rPr>
      <w:bdr w:val="none" w:sz="0" w:space="0" w:color="auto"/>
      <w:vertAlign w:val="baseline"/>
    </w:rPr>
  </w:style>
  <w:style w:type="character" w:customStyle="1" w:styleId="documentskn-mli8nameCharacter">
    <w:name w:val="document_skn-mli8_name Character"/>
    <w:basedOn w:val="DefaultParagraphFont"/>
    <w:rPr>
      <w:b/>
      <w:bCs/>
      <w:caps/>
      <w:color w:val="FFFFFF"/>
      <w:sz w:val="76"/>
      <w:szCs w:val="76"/>
    </w:rPr>
  </w:style>
  <w:style w:type="paragraph" w:customStyle="1" w:styleId="div">
    <w:name w:val="div"/>
    <w:basedOn w:val="Normal"/>
  </w:style>
  <w:style w:type="table" w:customStyle="1" w:styleId="documentskn-mli8topsection">
    <w:name w:val="document_skn-mli8_topsection"/>
    <w:basedOn w:val="TableNormal"/>
    <w:tblPr/>
    <w:trPr>
      <w:hidden/>
    </w:trPr>
  </w:style>
  <w:style w:type="character" w:customStyle="1" w:styleId="documentskn-mli8parentContainerleft-box">
    <w:name w:val="document_skn-mli8_parentContainer_left-box"/>
    <w:basedOn w:val="DefaultParagraphFont"/>
    <w:rPr>
      <w:shd w:val="clear" w:color="auto" w:fill="576D7B"/>
    </w:rPr>
  </w:style>
  <w:style w:type="paragraph" w:customStyle="1" w:styleId="documentskn-mli8parentContainerleft-boxsection">
    <w:name w:val="document_skn-mli8_parentContainer_left-box_section"/>
    <w:basedOn w:val="Normal"/>
    <w:pPr>
      <w:pBdr>
        <w:right w:val="none" w:sz="0" w:space="25" w:color="auto"/>
      </w:pBdr>
    </w:pPr>
  </w:style>
  <w:style w:type="paragraph" w:customStyle="1" w:styleId="documentleft-boxsectionSECTIONCNTCheading">
    <w:name w:val="document_left-box_section_SECTION_CNTC_heading"/>
    <w:basedOn w:val="Normal"/>
    <w:pPr>
      <w:pBdr>
        <w:left w:val="none" w:sz="0" w:space="25" w:color="auto"/>
        <w:right w:val="none" w:sz="0" w:space="25" w:color="auto"/>
      </w:pBdr>
    </w:pPr>
  </w:style>
  <w:style w:type="paragraph" w:customStyle="1" w:styleId="documentparentContainerleft-boxsectiontitle">
    <w:name w:val="document_parentContainer_left-box_sectiontitle"/>
    <w:basedOn w:val="Normal"/>
    <w:rPr>
      <w:color w:val="FFFFFF"/>
    </w:rPr>
  </w:style>
  <w:style w:type="paragraph" w:customStyle="1" w:styleId="documentSECTIONCNTCpaddingdiv">
    <w:name w:val="document_SECTION_CNTC_paddingdiv"/>
    <w:basedOn w:val="Normal"/>
    <w:pPr>
      <w:spacing w:line="100" w:lineRule="atLeast"/>
    </w:pPr>
    <w:rPr>
      <w:sz w:val="4"/>
      <w:szCs w:val="4"/>
    </w:rPr>
  </w:style>
  <w:style w:type="character" w:customStyle="1" w:styleId="documentaddressemptyaddresscell">
    <w:name w:val="document_address_emptyaddresscell"/>
    <w:basedOn w:val="DefaultParagraphFont"/>
  </w:style>
  <w:style w:type="character" w:customStyle="1" w:styleId="documentskn-mli8iconSvg">
    <w:name w:val="document_skn-mli8_iconSvg"/>
    <w:basedOn w:val="DefaultParagraphFont"/>
  </w:style>
  <w:style w:type="paragraph" w:customStyle="1" w:styleId="documentlocationdiv">
    <w:name w:val="document_location_div"/>
    <w:basedOn w:val="Normal"/>
    <w:pPr>
      <w:pBdr>
        <w:left w:val="none" w:sz="0" w:space="2" w:color="auto"/>
      </w:pBdr>
    </w:pPr>
  </w:style>
  <w:style w:type="character" w:customStyle="1" w:styleId="documentskn-mli8icoTxt">
    <w:name w:val="document_skn-mli8_icoTxt"/>
    <w:basedOn w:val="DefaultParagraphFont"/>
  </w:style>
  <w:style w:type="paragraph" w:customStyle="1" w:styleId="documentmaildiv">
    <w:name w:val="document_mail_div"/>
    <w:basedOn w:val="Normal"/>
    <w:pPr>
      <w:pBdr>
        <w:left w:val="none" w:sz="0" w:space="3" w:color="auto"/>
      </w:pBdr>
    </w:pPr>
  </w:style>
  <w:style w:type="character" w:customStyle="1" w:styleId="documentaddressiconRownth-last-child1icoTxt">
    <w:name w:val="document_address_iconRow_nth-last-child(1)_icoTxt"/>
    <w:basedOn w:val="DefaultParagraphFont"/>
  </w:style>
  <w:style w:type="table" w:customStyle="1" w:styleId="documentaddress">
    <w:name w:val="document_address"/>
    <w:basedOn w:val="TableNormal"/>
    <w:tblPr/>
    <w:trPr>
      <w:hidden/>
    </w:trPr>
  </w:style>
  <w:style w:type="character" w:customStyle="1" w:styleId="documentskn-mli8parentContainerleft-boxsectionCharacter">
    <w:name w:val="document_skn-mli8_parentContainer_left-box_section Character"/>
    <w:basedOn w:val="DefaultParagraphFont"/>
  </w:style>
  <w:style w:type="character" w:customStyle="1" w:styleId="documentleft-boxbordercell">
    <w:name w:val="document_left-box_bordercell"/>
    <w:basedOn w:val="DefaultParagraphFont"/>
  </w:style>
  <w:style w:type="table" w:customStyle="1" w:styleId="documentbordertable">
    <w:name w:val="document_bordertable"/>
    <w:basedOn w:val="TableNormal"/>
    <w:tblPr/>
    <w:trPr>
      <w:hidden/>
    </w:trPr>
  </w:style>
  <w:style w:type="paragraph" w:customStyle="1" w:styleId="documentskn-mli8heading">
    <w:name w:val="document_skn-mli8_heading"/>
    <w:basedOn w:val="Normal"/>
    <w:pPr>
      <w:pBdr>
        <w:bottom w:val="none" w:sz="0" w:space="5" w:color="auto"/>
      </w:pBdr>
    </w:pPr>
  </w:style>
  <w:style w:type="paragraph" w:customStyle="1" w:styleId="hiltParaWrapper">
    <w:name w:val="hiltParaWrapper"/>
    <w:basedOn w:val="Normal"/>
  </w:style>
  <w:style w:type="paragraph" w:customStyle="1" w:styleId="documentskn-mli8singlecolumn">
    <w:name w:val="document_skn-mli8_singlecolumn"/>
    <w:basedOn w:val="Normal"/>
  </w:style>
  <w:style w:type="paragraph" w:customStyle="1" w:styleId="documentulli">
    <w:name w:val="document_ul_li"/>
    <w:basedOn w:val="Normal"/>
  </w:style>
  <w:style w:type="paragraph" w:customStyle="1" w:styleId="documentsectionnotmulti-para-hiltnotmulti-section-hiltmulti-para-opt">
    <w:name w:val="document_section_not(.multi-para-hilt)_not(.multi-section-hilt)_multi-para-opt"/>
    <w:basedOn w:val="Normal"/>
    <w:rPr>
      <w:vanish/>
    </w:rPr>
  </w:style>
  <w:style w:type="paragraph" w:customStyle="1" w:styleId="documentskn-mli8txtBold">
    <w:name w:val="document_skn-mli8_txtBold"/>
    <w:basedOn w:val="Normal"/>
    <w:rPr>
      <w:b/>
      <w:bCs/>
    </w:rPr>
  </w:style>
  <w:style w:type="character" w:customStyle="1" w:styleId="divCharacter">
    <w:name w:val="div Character"/>
    <w:basedOn w:val="DefaultParagraphFont"/>
    <w:rPr>
      <w:bdr w:val="none" w:sz="0" w:space="0" w:color="auto"/>
      <w:vertAlign w:val="baseline"/>
    </w:rPr>
  </w:style>
  <w:style w:type="character" w:customStyle="1" w:styleId="documentpaddingcell">
    <w:name w:val="document_paddingcell"/>
    <w:basedOn w:val="DefaultParagraphFont"/>
  </w:style>
  <w:style w:type="paragraph" w:customStyle="1" w:styleId="documentpaddingcellParagraph">
    <w:name w:val="document_paddingcell Paragraph"/>
    <w:basedOn w:val="Normal"/>
  </w:style>
  <w:style w:type="character" w:customStyle="1" w:styleId="documentskn-mli8parentContainerright-box">
    <w:name w:val="document_skn-mli8_parentContainer_right-box"/>
    <w:basedOn w:val="DefaultParagraphFont"/>
  </w:style>
  <w:style w:type="paragraph" w:customStyle="1" w:styleId="documentbordertableParagraph">
    <w:name w:val="document_bordertable Paragraph"/>
    <w:basedOn w:val="Normal"/>
  </w:style>
  <w:style w:type="paragraph" w:customStyle="1" w:styleId="documentright-boxsectionnth-child1bordercell">
    <w:name w:val="document_right-box_section_nth-child(1)_bordercell"/>
    <w:basedOn w:val="Normal"/>
    <w:rPr>
      <w:vanish/>
    </w:rPr>
  </w:style>
  <w:style w:type="paragraph" w:customStyle="1" w:styleId="documentskn-mli8right-boxsummarynth-child1heading">
    <w:name w:val="document_skn-mli8_right-box &gt; summary_nth-child(1)_heading"/>
    <w:basedOn w:val="Normal"/>
    <w:rPr>
      <w:vanish/>
    </w:rPr>
  </w:style>
  <w:style w:type="paragraph" w:customStyle="1" w:styleId="documentskn-mli8right-boxsinglecolumn">
    <w:name w:val="document_skn-mli8_right-box_singlecolumn"/>
    <w:basedOn w:val="Normal"/>
  </w:style>
  <w:style w:type="paragraph" w:customStyle="1" w:styleId="p">
    <w:name w:val="p"/>
    <w:basedOn w:val="Normal"/>
  </w:style>
  <w:style w:type="character" w:customStyle="1" w:styleId="em">
    <w:name w:val="em"/>
    <w:basedOn w:val="DefaultParagraphFont"/>
    <w:rPr>
      <w:bdr w:val="none" w:sz="0" w:space="0" w:color="auto"/>
      <w:vertAlign w:val="baseline"/>
    </w:rPr>
  </w:style>
  <w:style w:type="paragraph" w:customStyle="1" w:styleId="documentskn-mli8dispBlock">
    <w:name w:val="document_skn-mli8_dispBlock"/>
    <w:basedOn w:val="Normal"/>
  </w:style>
  <w:style w:type="character" w:customStyle="1" w:styleId="documentskn-mli8txtBoldCharacter">
    <w:name w:val="document_skn-mli8_txtBold Character"/>
    <w:basedOn w:val="DefaultParagraphFont"/>
    <w:rPr>
      <w:b/>
      <w:bCs/>
    </w:rPr>
  </w:style>
  <w:style w:type="paragraph" w:customStyle="1" w:styleId="documentskn-mli8paragraph">
    <w:name w:val="document_skn-mli8_paragraph"/>
    <w:basedOn w:val="Normal"/>
    <w:pPr>
      <w:pBdr>
        <w:top w:val="none" w:sz="0" w:space="12" w:color="auto"/>
      </w:pBdr>
    </w:pPr>
  </w:style>
  <w:style w:type="table" w:customStyle="1" w:styleId="documentskn-mli8parentContainer">
    <w:name w:val="document_skn-mli8_parentContainer"/>
    <w:basedOn w:val="TableNormal"/>
    <w:tblPr/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410</Words>
  <Characters>2342</Characters>
  <Application>Microsoft Office Word</Application>
  <DocSecurity>0</DocSecurity>
  <Lines>19</Lines>
  <Paragraphs>5</Paragraphs>
  <ScaleCrop>false</ScaleCrop>
  <Company/>
  <LinksUpToDate>false</LinksUpToDate>
  <CharactersWithSpaces>2747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Chelsea  Loper</dc:title>
  <dc:creator>chelsea quinn</dc:creator>
  <cp:lastModifiedBy>chelsea quinn</cp:lastModifiedBy>
  <cp:revision>9</cp:revision>
  <cp:lastPrinted>2023-04-10T15:37:00Z</cp:lastPrinted>
  <dcterms:created xsi:type="dcterms:W3CDTF">2023-03-20T19:13:00Z</dcterms:created>
  <dcterms:modified xsi:type="dcterms:W3CDTF">2023-04-29T18:47:00Z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RJ_IDENTIFIER">
    <vt:lpwstr>b8350ef1-3d92-492e-8328-09e68a147224</vt:lpwstr>
  </property>
  <property fmtid="{D5CDD505-2E9C-101B-9397-08002B2CF9AE}" pid="3" name="x1ye=0">
    <vt:lpwstr>IEMAAB+LCAAAAAAABAAcmkW2q1AQRQdEA7cm7sG1B8HdbfQ/70+ABfdWnbP3SigE5wiIZSiWE3EW4TkSgTAGRWiEx1EBE+Y5lqGSNpCGzW7/Tnwxms6DmBNdvwptNz/6OCnIzvteRCIr4fU+aZQFSoq4ez62DbbDi13geBlgI9ri/plBpxEenkImp/6Aw9b0+gUHk706ATi3VSJ2X5bL+nv4JupyL+tmpuDnGVQGX4LVh+aE+BYLmcunf8e5JZ6</vt:lpwstr>
  </property>
  <property fmtid="{D5CDD505-2E9C-101B-9397-08002B2CF9AE}" pid="4" name="x1ye=1">
    <vt:lpwstr>zf558yY6oHl+TKjrO4ZmZ9CWrr9+/lRhZk1eJo+70tn1hgZQFz2UH+cc3Nwh2pO6C8hbU5ry3/IJBNHUPh4LaviYIH2/B1qYuRqfZN9uYGy/TWylybL2nv71FPl9sez/V8QVfo/1OG4ek1Koz6E4oofsC2pEPIm3wcFKzKhYDKk2bGpY0dIKz97WcvF9mg5UhD3tDLL6WcVUWgOMIMUso85N+OZOX6qMjSZdP81uj2EJbsmmluFOwpKy+yhzFpR</vt:lpwstr>
  </property>
  <property fmtid="{D5CDD505-2E9C-101B-9397-08002B2CF9AE}" pid="5" name="x1ye=10">
    <vt:lpwstr>BO/xikBLhABuwUeLxaiYHo/VEs9JKZjS7lo9HwT20CI+QgAUeQnTgFi7i2hxg+wVYuLPrW0gxAR72eqDXd4/ORZqVhqNWt34ggUSZUhwT9FSof321UgRHQUKZ3PgSrXygAz7YDyQDdzyTPl7XoUOv8K1l/v/s+/eiHzVCoOneuU6vY+jy+D4FCai98xu8NRmL2aknjj0suqDY8FttBnmVkSgYQthIP5UdqL8fiheoG5Xe30zWekPjte0wy82G++</vt:lpwstr>
  </property>
  <property fmtid="{D5CDD505-2E9C-101B-9397-08002B2CF9AE}" pid="6" name="x1ye=11">
    <vt:lpwstr>wv8aFbxMfy2jJ0hbJW7e7nG0yocG3HELK8+uvTJkSuwGsDpTsTU1XE37r+i7c59oAUGBijWi+3src7WZCyA58WrYeIx07d5L/44tvM7x9kdpDQPwDAnwR/h1NgRL+lOHYPnxf8y06IJxyrl3+EWX3079YCOHbPetgOf4H2SbNCWYN+DloNkd9scyuiTqZ4L+nR/KNTEnsEe9mATNt8phwjHueSAYAiHJsszS6ghFxDxe9yP0xYbVWwF6Xco6Lpt</vt:lpwstr>
  </property>
  <property fmtid="{D5CDD505-2E9C-101B-9397-08002B2CF9AE}" pid="7" name="x1ye=12">
    <vt:lpwstr>eP2ek0vx11PTikqLg/Jcz4nylnpC2aNOqbxlPVPLC94gIBHFh+B6+7cDSwunjjV7EUZ2MkRfIhbgCO2t3ULEtFmZYmFLOFnLJl0F6Ks+DWjJoqSEDLbxksKrWotyeDlPyPFI0tC8H1TUMPYuB99YGi0e8qELQtB8DVBvR6d/brh6DMYBHi6/hjWKkkup/FyAjEGc3LK1BIX7kXKo2+aHCrzN7FV3Ly2+gRfizZHFJQqyPxXo7C76pPVnRq+UjSr</vt:lpwstr>
  </property>
  <property fmtid="{D5CDD505-2E9C-101B-9397-08002B2CF9AE}" pid="8" name="x1ye=13">
    <vt:lpwstr>ursReXDNZ+kUzK4yDkdxfjEamBAR8w1DvT0ohHP7Nscaaqs1k8F64wahcH/2NNNSHaTZAUrUekQXEpii9j5Ds3Y9+sqWY5VtQiQ4H5HH4+RVPZfGSuVc1j7Lcprvf6N1LNZsDsUScLEzFHCrkBU8X2t4Ayl/mJquCThWNJvaBmPWpWPLgLWmoonCewkdrWsq8aQoP4CA1FdBSkOPsHzMh4773S6/l6eMsuwsWTLqrcWuIDjG/mhNnPyY1g7HrSI</vt:lpwstr>
  </property>
  <property fmtid="{D5CDD505-2E9C-101B-9397-08002B2CF9AE}" pid="9" name="x1ye=14">
    <vt:lpwstr>WPTimbkHEx86reZmNYxkMWEaCRP1ZB+xY2ZK8ml8PZwfstLjpMBCxPIMv84Yzq6FdwAlnvMtgM9fBq5fGH/pHb9biNw9MOXDm9Mlyy156kykPdG53PMut6Y/bEYoufmoebPe4Bks4kTEVj/pBI9Cdfzz64OvZ9FvODfMmhcZkO4mEEo2aGcy6rnQzQu8oKErTZf18H8w4vSvQMjQXl4OFV/OxiW+9g2imTz1HHrPVphoZg8vykD+wqDN933/rNO</vt:lpwstr>
  </property>
  <property fmtid="{D5CDD505-2E9C-101B-9397-08002B2CF9AE}" pid="10" name="x1ye=15">
    <vt:lpwstr>Hfg0aO9dO0a6etGL+QT8f56gx1DNAptrFBP5OwUmOTvmgvor1zpAKuQ+6fH8w4fEkh6ihrTZ1RGLPctCAxII8PvkcbKmUn64jQIANM59K0xk66cFJsyaBuzR2ntKXJdrsC0DMlRHJU2Gx/aUcbhPEsSwqonOalDtSnd3zDoG6zFe/r1cvBTAaFw8LXKE2B8eZGwAFFQ4kvYM7uYDxYiIT86Idnw2wO+zsLDdEY//YfFbCHOnZHIN0ZzJ8RWNlaJ</vt:lpwstr>
  </property>
  <property fmtid="{D5CDD505-2E9C-101B-9397-08002B2CF9AE}" pid="11" name="x1ye=16">
    <vt:lpwstr>BGyGoi8EFereaTuyfqS+exCzrXP7130owuJUPFgTYJndYTUtBVtEtJhCKU87FDBa601MXu2G5RoWhxypILLbhNNj8g2BplKNL6IO8QQAoJBEUCKNE/D4P5YYhvLNn+c3qA+jlqIzvNaP42qbozK5h/mY2HxiuiuibeApXL6ADcIbayMPYwngLCb6kAYWUlNbg4dd7prDmZPTKcccfUfCgatqz7IwSfXz0VCKEzZtBzK+kzrBqIwawgbCfBHMD5l</vt:lpwstr>
  </property>
  <property fmtid="{D5CDD505-2E9C-101B-9397-08002B2CF9AE}" pid="12" name="x1ye=17">
    <vt:lpwstr>dOlcoEf0MwG9OPkUpRepVovm4Yw2+zCjUzrYeMjlwBZM17l9Axz6fYodN8aOKnSF/cpcFmr2fyxsyTw/gLIqF21g/WpTgqUKm9AkXjewnEbZUtyFsryfMd7xF2+54lZse76JH3zSqlbXlblz0jZd792xH8QPizgNGMHpIKYH56VPUnxMKnZK7OI8dW3nC+fHwafQHJSOiw19R/fLfeSk39deYJld3y/URooek/yuqNyXoelhsAmZfAAPd38IuIK</vt:lpwstr>
  </property>
  <property fmtid="{D5CDD505-2E9C-101B-9397-08002B2CF9AE}" pid="13" name="x1ye=18">
    <vt:lpwstr>GSZ/RR3GLnL2n+RbT9pNpUIFzBAydxIfJ6kzhmaj/7jRdy60zIUy+y6e6lTiwseR+hMSnuOUXlmYYFBg0oLszvgq0a8LJOEH0z+30HX3fln/wVBe8LhV+QbnEGRWfMCWTRdGmVNnbbv+W6CasZp7ROHNqUnS4G2BfW0h8VtZl20+rDBt8P7/40e2ehTwxX3230cYIOMR4jDUmEQt4wBOMKgbMmxUrvU9fY766D/dgGjHTzxR6UNsjGu6oEAvGjf</vt:lpwstr>
  </property>
  <property fmtid="{D5CDD505-2E9C-101B-9397-08002B2CF9AE}" pid="14" name="x1ye=19">
    <vt:lpwstr>VTg0cFeKtOyGQUbVRIeCfSOVcYvN4EYeyX9knjkutlkNp2cknMU4C3y4LSHBivaelqF65s2DYwYEOBhuhA+nyEv51Ec0s8OjeAonj1HMyolBUq0QRlx5dUdocYfSu3eoWUWBXjCXRV7dAOrqR0/fSp/Fu9QHlAVJdlK5GsZ3iBYjCNakGFfuHWXbM2H8cMRAUFjvJzz/FMpAHDBBpmDi8z9OVFK3frrISbXv7+NwYsoVTYUTqtOyDDwqn2TX+Rg</vt:lpwstr>
  </property>
  <property fmtid="{D5CDD505-2E9C-101B-9397-08002B2CF9AE}" pid="15" name="x1ye=2">
    <vt:lpwstr>dwOym+HkbqvhveSe5D5StIQmHABjLITbcnDSK6WYGCQHLEqUvXtHHKFkeA8Kr+7fqGbA1eY29J4foYTnknWwxns31/FQoUc86Wsn0t1pXC5dx3EpfLJU8TmBhwjimeIHNTlY3e+wAx74jUd1vdgMRaTVX9x1rwN0MuVD901IIeATFCM2m7eF6BskJXF3/Dsvzay5TEKJE4Ql8NYd3FkqC7ZeLj0bCbU6C629shDJ9K9SSoPtmPITelFUD7VaghG</vt:lpwstr>
  </property>
  <property fmtid="{D5CDD505-2E9C-101B-9397-08002B2CF9AE}" pid="16" name="x1ye=20">
    <vt:lpwstr>JFfDp4NGlV8xhSzZA9WXBRi68lqepzlbNaGoJ8zBQF2u1ER5Blg8tVhjSYJHUHRmKbhG0eRMwKw+gThsVQO06TKGsJLcy76JcApzEWwKNRe2WQND74gor5cVkVnDLZg8RJZB91raEHuDRoqzBOJuNMluIkorJrkAaMuzSNjnheUXXjZ401v0h9bUJFUXC1YQsHVAEjcPHMW4KmKV8G5ImmEYaPdq990jXKefSRZWksa9CfN+75JW3z7KU0zVs3B</vt:lpwstr>
  </property>
  <property fmtid="{D5CDD505-2E9C-101B-9397-08002B2CF9AE}" pid="17" name="x1ye=21">
    <vt:lpwstr>bwdlwdzCK4jPCKfNX32LAjHON/N7Ks5d08eBqCO48+lymPHrv1EfyncC6hyL+8rsnIMofZC6LtuQpHoo6+r6S89pEPeb8cC1bsGPnLYLJ9agqhKIojTuJ8FOJZdnVul18Ud2UP9o0U9BrNvhxjmtEoKwc3tombJCzEV/xy0JQA5Xsb1MDUMMdEY5iYenxM6UeT3bpfaKWRk0fljsgydwCIgn55aejAlnKhJt+g8A4BlDxDbldl7OQ9K8e8fmVlz</vt:lpwstr>
  </property>
  <property fmtid="{D5CDD505-2E9C-101B-9397-08002B2CF9AE}" pid="18" name="x1ye=22">
    <vt:lpwstr>OEv6n+ecAzigTX1vfmVlsV387GHOJQAyv6CnnIbEDfFDomV6+49hlIEN4S/Hk5Ev5QeKOtBCDbvpNDJF5lYkFk6yO23Iyan8x/JLlOfW2y7GjWl6n4bfHkKFUVg6vgc94+KA5CjrGMnnii4CowqaNI5TPQncWn5858pco+8BhYAXz4AwGsc3j9PVkWeZBALX+4qyL616EgyPnQuMHhTr3eA+Yuj18SKd/bfdHhuqbh36IkMlGdfpQJbX34tW3is</vt:lpwstr>
  </property>
  <property fmtid="{D5CDD505-2E9C-101B-9397-08002B2CF9AE}" pid="19" name="x1ye=23">
    <vt:lpwstr>p9kDC7Jjq/MOvLcQPuyojWNYI11D6H3OM26Yn5LwdZM6OZnVPAb9m4X438R8WqiS8oF9B0wkdxNDuLLfjbtJ4sH9it3otDBSjLMkRg2/G6fb7gJUBzbdw1kmf+Bw9GDfn1FERnLOl8UfbkEam9gd3j3WoBR7txQx0F+H8lPXM5vZns7KNNHElSyTq+JJXoMM81IeLewbCQX/tmcIgeHiU/k7aofmo8/Vwcq0bQ5CYZYje4be/9Y53X11vA2aD4T</vt:lpwstr>
  </property>
  <property fmtid="{D5CDD505-2E9C-101B-9397-08002B2CF9AE}" pid="20" name="x1ye=24">
    <vt:lpwstr>DmD9FAGq8cQmp0zXl6KOzRUlC9trqXhGa1fW2HZ4MtoPxp5j9hFDjEhEdX2KKv5knN8TDGWHIJu9zlMMsFTkv3VSinWfNjGKh23vUln0MT9mjzUKrAqvypIURoJpeC/uieFm416VeoDSDWLkMvpNmXwnZa6KmMYBvPKgZykE5xTMzv8VlwT9uG1xrVcqZiEeC7MGkbqOC+Tp+6Dys2Z7+S6E+8CqJUI7WpBhC2TWk8zj2bH2P5Ly239CqDyLUKJ</vt:lpwstr>
  </property>
  <property fmtid="{D5CDD505-2E9C-101B-9397-08002B2CF9AE}" pid="21" name="x1ye=25">
    <vt:lpwstr>BTYD2aRDiJ+mNTIaspNhBgIH37DM5nteXITB0pFuTKS9sPS28UqKc/B2z9IO6Akluth/ZUnCrwxjBWhWn2N06rO9I34pps/U+f/XcZJcne4ICjYzpLN94T9lS6huSe50U6V3jCWMF7Qq3iR7LlMSL+Xb5MfYsaeX5B0u4DN0KjxpZ77ueGvHMIIKr6F6YMfHbf9c0nDJDmISRZH1F+jMyzpBpoVCDpEK/naxkTOGARfpxvzM01ZLwFnA2qTLagX</vt:lpwstr>
  </property>
  <property fmtid="{D5CDD505-2E9C-101B-9397-08002B2CF9AE}" pid="22" name="x1ye=26">
    <vt:lpwstr>ZT4m0krh8V7t7vuYCkFEH6OjAi1UGGYYAwW+R9IUOlQ6O1ZoINoBFHY3+a3IynrxQs0s1lwl7ZAazv5BGw/lC1T4aJzccoEH80Z+42FMP6/Ibz3MQKJE4nEjbscnAp4XByORoyqxOexN/yEZFANjvUrEB3M5LlaV2wHr7M0Tnt4IKd2aDud/yGS7p/yGDDws6J2hI9v7XWGSnhld8ESsaHoJgDkV6qFaSiBWXN3Dxo1uF1uDRp76wdtF5W2mBok</vt:lpwstr>
  </property>
  <property fmtid="{D5CDD505-2E9C-101B-9397-08002B2CF9AE}" pid="23" name="x1ye=27">
    <vt:lpwstr>Yj0k9yuRBYDJ9mbqxtZJ3tHRCK6mvm/TftKU0ftZN2Wpnr+YKixHzLgZZT9koQkPwFg9kqr1XL4QxB/KzqljdwhT2DAaoLUXFvO5n4mZfbanCA9FjG7WlL+8d5kueJWDiGluOM18qkbLMuXRXtPEoGc0Oo0ItL9D4IfgSDi69gtrWT9EOlrXeqlBAK3lqD/YUiIxkn/mrY3SLCLz5/bNZiILtwq9GThoQHlqS8wO6SCAkxRTUKdFO1GZAYRlcFY</vt:lpwstr>
  </property>
  <property fmtid="{D5CDD505-2E9C-101B-9397-08002B2CF9AE}" pid="24" name="x1ye=28">
    <vt:lpwstr>eAQw8LuPShNZ2Nlch/p+984fH/YXuPuuv7Jz3vg24tWE/Cy9dYjuVSHW29ZzpG1526SKKTRa1uhpgHFIS1Tw1vA1XKcrZymCKaeqdldZk/GQzIb7ogFASitxk6Bdg7WWwwK8YvtmGP5To4uHpgF1PdJm/PjsKcFfIW0/hibSKbE+w5T1WQEArPja2Wpl1APeKnGGCW81EVeDPRKZyJNoCwQTTZaLV5wsUvezseP4Mvsc5kav6riHrDX02YvZ+8i</vt:lpwstr>
  </property>
  <property fmtid="{D5CDD505-2E9C-101B-9397-08002B2CF9AE}" pid="25" name="x1ye=29">
    <vt:lpwstr>R6c/sOHJCXHHOjKVWVl3VMJ+zjP3A4fOBJiyeDE8epFrVUhvhXzoGaldSfuBQl+fUYnIQ946QxU+WkJFCjPfL7KWtpgs3mCasgx930v2fk/LQLEtZM3ZZB9w+tlwC1BM2NvVK2QBFH/0s9NOUmDjq8BZuehhVfdjxtQ4ElAbBAGZX3kxSWlk9/ftLnjtlKkaUKxFPWVpdsJPS9mAZoUvSn035xq9X5+Y6GcrkwrNPrtwD131gfAfKDov2ulNelj</vt:lpwstr>
  </property>
  <property fmtid="{D5CDD505-2E9C-101B-9397-08002B2CF9AE}" pid="26" name="x1ye=3">
    <vt:lpwstr>jV47RP3ozNcGoQR6X5FyXRNgKs6gPn2/La5ozPm6bxIxtX3l0SXd0sS0wY4+aet7EedOE6aK60AAW3+dhos3ljNZMGJ6PFNnqfv7SCn1dn2MsTdcjCY5P6WNhkrbLHnMM8ue3vot+nCL5zHq3yoQuPKmAuPxwWY7l/N4c6nKBo9L0gmhwGuJQKoa/sMR28VM58IzvqL2CqulVOPrGpYgPdFpZn3M3cmaARx+KA3pSp7532g+iSjOoUnP6oHgO6Y</vt:lpwstr>
  </property>
  <property fmtid="{D5CDD505-2E9C-101B-9397-08002B2CF9AE}" pid="27" name="x1ye=30">
    <vt:lpwstr>2i03Mj/TbfBq72WifYOBfo595UjeZBcIENBhE+pV3LHqbtxjCn98gjzt6+c/mihCZWjsTucxoKsm+DDO7Tco8SvZlIeF+CM6grgaKq5/H5NlkF/QwSneJHzOMi4s3WR8jDAxVSysbV6VtyWT6JY1Oc31kFAs4ejynCVNyzRmJVb7aZTIoLWKNpS0hrIgUP8fOoxtqLsnwYyiqW4NGs72deECgjp4tOtK1pktoVQkMtFYqhsyCghSrH67f7tZko/</vt:lpwstr>
  </property>
  <property fmtid="{D5CDD505-2E9C-101B-9397-08002B2CF9AE}" pid="28" name="x1ye=31">
    <vt:lpwstr>qzGghbzt+xpbpUbAnrD8BJvdmQTSnyyn/4NSrPxoof78+ZmJpDc8dD4TH0B9YWH5PfFV4Do67n44jG9x1oBmTrZm50iyKvZGn45JtiJd5b+vTPsZ15ynndLYuni46hkUYx5EeZpRcUfzeXaQVG9efzW/Mh1IgI6X7NJ+oCU/Q4YQf+NJYEmq/l6V9gHuW+ZHiAiegceBnH3YiaUvyGT7i9PUHqDyRUF9nK5YBclHCwyYcGk1W01z0bk29yPAjlL</vt:lpwstr>
  </property>
  <property fmtid="{D5CDD505-2E9C-101B-9397-08002B2CF9AE}" pid="29" name="x1ye=32">
    <vt:lpwstr>fonUibw84Jpbau/EZLkoq475wXo8WJI99gHCrONh98E0DaBu1plrSWChKk/ODX4x6cTQQetxE8HtwshIIuWeGUD1rH51CwJCP0oSEAh0Ba8VVIFLojQp27N2E2Nd8sFxBcQe7gjowFXkfsB0HXEK6DJOkP4Vp/ICHPRTmgGuT8IdWbDDboOX0ALCFTyMVB3Ktgog3s8OOgFSDxfLns361sQ4ekdv1pltjKio6u+UxJ23gMKL35YQRU139kXJNsY</vt:lpwstr>
  </property>
  <property fmtid="{D5CDD505-2E9C-101B-9397-08002B2CF9AE}" pid="30" name="x1ye=33">
    <vt:lpwstr>OCXa21UcocK5LNEoeWyxvjMVUvpZ9NmCEg2umtzJnuUkr4KszF59CDmgUXJ/EtPBDxzXb6A0hjTiCyu0t2j1BIKWRPIbHhpA6Fltmy8cYdYwv1iwOXFzh2MhZuvsz9wNZyZXt2bty5mR+DxH99VFAO4SRYmjK+GkBWL71aU4Bf7tTAA8VA7gLspZhq0vs3Hx0CGPjajJZNxgNg1MxJzHNX3G0tsCcdEjijO1a9xp8w+j7GB8GWtIoDPVj5i+svz</vt:lpwstr>
  </property>
  <property fmtid="{D5CDD505-2E9C-101B-9397-08002B2CF9AE}" pid="31" name="x1ye=34">
    <vt:lpwstr>BIoloJ/lrHUEqfVdqL2IUZy3kZP99SlhxAyt3gAtcyoztZTMUTvcRXD0bzs1XVlysJr/jEEzbp2TmMt9r3+Ibn07AJbE2Or2tT+Dw9gdyQUzfwXdq6N9zb+SnK6vdIHMuwFeirhHRXHDOqbGGs9syGsirWuUPwEhHgZFs8ANjURMuPPlV8Lz/m3TWi6mk6kJ7ktdIidTiNi34x5GJDvfsuzOc17LiDvxhKQvhQRqKMX7p2ryg3kUQS/FqhrpJrV</vt:lpwstr>
  </property>
  <property fmtid="{D5CDD505-2E9C-101B-9397-08002B2CF9AE}" pid="32" name="x1ye=35">
    <vt:lpwstr>tSPwCMjGF5pokqxE2pt2e8pwIzREP0SsauJTz/w2De9U+w7GrwgK+8xi6zx7A7irBz6GqIurkrsWTZP5hyIIOtT/TqS1pvilL4rtOPqqT/0SXaQxaRDPt1Yx7bwGr9LS+faXFU8KVT9oMzz3y9wziHh3aIeXtJ1D9skCLw8e2QyehYgF4T1ZtCCaeswCgvTlhmZaa33jqaonUxCGfODKszV176gmV5mVkFknLzllKl+wkJ0GeFjrvJByoQNmJ4e</vt:lpwstr>
  </property>
  <property fmtid="{D5CDD505-2E9C-101B-9397-08002B2CF9AE}" pid="33" name="x1ye=36">
    <vt:lpwstr>/8zK2qBDtoSppB2ppBFaeCVru21Z/mZDDXQqkJNToeZfYywZDqihqaAwKpWsz6XMUSp0vOSrdyPXeEZm0gv2Rs1P330poJtS7xHa1HT73u4zXo1otwsXJXMBMQm47ovS0AxerJkHb5tGdl9lIkN641l7g4ZuGdqo+FZ82yCcyoqWzPpLdHypl3aFuniitcKMtWRntpUB0kPOXzainFVlr/tiORYVYi2V1c4uuHehVEjZGwALZFcsnyA4XpEyAJ5</vt:lpwstr>
  </property>
  <property fmtid="{D5CDD505-2E9C-101B-9397-08002B2CF9AE}" pid="34" name="x1ye=37">
    <vt:lpwstr>lBNUh8GRJdbDCFJtoAZ2GFRs3YaBhfsa94xxBLsHi7fpEM7/OTrOU/NolqhU4vQXlpAjgAyS1v3AAT8oI/+nWqrmiZsqRlA9VK8JZizM/HGznVUl/FyyNa7FUk83jxpw2aHQYMXMmS1rffqGgtMI4iA03sMeRj7M1qoI3tQ7V2b9a7JKbS838lZ7HE8hoIaIFQ0xFJ9ZrAEtEYf2zeynren5JgP5evfy+mtAWRBmNv6KM7wRiNZkMYLPzCly9iX</vt:lpwstr>
  </property>
  <property fmtid="{D5CDD505-2E9C-101B-9397-08002B2CF9AE}" pid="35" name="x1ye=38">
    <vt:lpwstr>O1DE6LoQ9ajKCZPlB8iaQ7qYFXF3ou597vsCkRr+9RR+JF4zUUvseoSIX9cIqo0QusCg16BLwgn9RXjnJBaZ3PAWh5As1qte0/516plugboV3CEdMpUNlLhq+iuTRBLv/2ALddEBF25RZyw93s80SyK51/KY2CjerwFecRio7SX8PbhdDWXJHSPy0JYq28ldU0cN/fYFEReoSE7cWucXWQh2HJTO9GtYMbv6lla8/4XYW/XSOnoCNDweSGVT4tY</vt:lpwstr>
  </property>
  <property fmtid="{D5CDD505-2E9C-101B-9397-08002B2CF9AE}" pid="36" name="x1ye=39">
    <vt:lpwstr>D+OmtrIpMlVSDP0Hf/MASZDc5pc6pn0GNujSmq4SK46xmN1tKKNkkc22rN/ne92vghR6ptSMrWdAwL/PbGR2ArOg9ij7fzW5uZ9B0YoN00/GtOZdyn/GynB58EhFeAnGrYkyTUGxVHNb3C1wRfzUHYkuM9TFVwuEGzAa5ZtgdP+xXgGlKECHlPCR8pamUoKzTUFzDbvAhXXwsQiRX7jKhqLOKViMyBVJtScTJyyHjaElGaOFeuLF0A7y3ysTirv</vt:lpwstr>
  </property>
  <property fmtid="{D5CDD505-2E9C-101B-9397-08002B2CF9AE}" pid="37" name="x1ye=4">
    <vt:lpwstr>gAjw/m6Y7yaF4z5DANPkkwWHrDniqhJYVL0emLM9pF512/Vp9FGWq6yaIjia18vp3FMIqDGbKGNRlkH6DcsJehhl1XCBU2b4XPJirKS9trAsfG2ASSnNo+7h8BDxIJhESs7igZGjCTE9s0/voVTnuwe5xAGTo5Rpl+ppaYRL37WOfIO7ja59SA9ld3pmLOPF/FHodChWL0ONxRG8T/pRapoZOrydv5galHawrXZTmb3H5zplpFDFRRkOUJiOPJ3</vt:lpwstr>
  </property>
  <property fmtid="{D5CDD505-2E9C-101B-9397-08002B2CF9AE}" pid="38" name="x1ye=40">
    <vt:lpwstr>S0eivW5/3LsAeKL+vG5x5tCdsH7/TQvKNSEgMrukK9DW7zCztTO1Kr6UtoyuUkWDwWN+P3jTwjNjZq/GOO6ZBkC5FmVFm+9HFW4FWEE4hV/ngzoyRRfsxQ6BXX9sj7EFkjfN70JbAlhA2/7JgpI+vjlxXzCEdGU8YPMU/pq6RrQEEXSR25llkxmdyylTNEVmncR47MVW5UbkZOixZvzvw0HWFBTrTxDgxEocZqA/c5kXbpYaU3KW36Zv25K+VGk</vt:lpwstr>
  </property>
  <property fmtid="{D5CDD505-2E9C-101B-9397-08002B2CF9AE}" pid="39" name="x1ye=41">
    <vt:lpwstr>0asiEEpxOtV9q+x9VzuONAS7DjD/4hUUTfSN4QSDq7sV5HsfTXL8q3NBPw6njFW4/VFyLg+rcd6S61ZuPLSkB+AAkcMNmwnqQXk4+zH0dn9NhdAjUtGgfzLWzR0sn7JOv0KQunJ5poGv1asJdNjcsfPlmf9BQwTS/rt5ekJNr8f49UR2+HumFOptXTMVaR0+yYa/r4PIpjz0DhTCv8L+gaCXKk3CGfR85uBmQT7IePLzq12we0KptlZkbZdnEdZ</vt:lpwstr>
  </property>
  <property fmtid="{D5CDD505-2E9C-101B-9397-08002B2CF9AE}" pid="40" name="x1ye=42">
    <vt:lpwstr>SJ38kFBuF+HCHUFwR5BSl72cruB4CWfADjdjTZz6bfXvrsk2AgYRgVKvGjnpBtWNWdLrjlSEC8zaHUtMfeRJOUZpJhYgiaH/emM/ull4lln56a6/vYqNBpchIqXczIj7NuX5qW1HrBfnWCCVBav638KHsQqyNKESkkNceDjr/gdj1tFQAONaRhYTu8cZdMJZ4+H3lcgi81M9srWIeiKwtuS1dbfwasNzCcQ2citMMP8Wky/EuAg+4/ytAaHrHz/</vt:lpwstr>
  </property>
  <property fmtid="{D5CDD505-2E9C-101B-9397-08002B2CF9AE}" pid="41" name="x1ye=43">
    <vt:lpwstr>uvdHO+u3koZfNbcuKp+hlRqr7p7S88wDwx3uw4PvjrQIJ98NTXS/oI1jaUEPEiZLz33oLVL191CdPjSsLOdMj7hMQyR9CtUfJm+JMuqNp8mmcLSoW/2lNiHmtp/yPGge2g+PXuXcHHKdh7wWu1G1wkoK6ua9uPhkN/saVoDlJJurY/lhN/Ok5ZV++VJf8856dwIvL4Ei4DNJY4BovaZOBRwIbSf53BNIq5NpczBo0fNbohOuD0pmgpMHP00UBvs</vt:lpwstr>
  </property>
  <property fmtid="{D5CDD505-2E9C-101B-9397-08002B2CF9AE}" pid="42" name="x1ye=44">
    <vt:lpwstr>709wQaUXzubaH0YjctKELzjx4RGJ35xxE83qhkeC56+Hf4XvaP1QNC/ZlXrV1H1MHmq4y7AuYe3zmPBgFyRc8HyZTGOJT+KWhnIzhuG2NLvUBXHepmirn5agkqfehASza9j53rW1XrNeHKMA0KnysOnoVDmcEy/z2RCq/2Q0M5VltLpwRbvwUnzuKSwhme7D23x7MYc1a3GQPZydb0l8Rt+97gTxke2U1gbwTKxFzZhTzWMnvnt0W9pcxzy8xR3</vt:lpwstr>
  </property>
  <property fmtid="{D5CDD505-2E9C-101B-9397-08002B2CF9AE}" pid="43" name="x1ye=45">
    <vt:lpwstr>71m+Z478UIDDp7o4s9C35B52NeaIWiBEeoGw2JPWdqHAQTXXfx/G2JTdkm+04rfWWVAn8m0hO5+PYrymRb4eH0vzBpGS27Ci3oq17lf7a5N1rXxP8GaL07Viv7muje81bmFd3HDIJR17UrHUNAs3Gw4vDx4UE+LAlEcPDKe7SfNDMgDnxzjvxbQ0zDYdfCQtn05cJNXeJaG86euzUpUS0ggK2vuvhgk2ykY0zdjOkTPh98wXNVEjGDUlxb0iI2H</vt:lpwstr>
  </property>
  <property fmtid="{D5CDD505-2E9C-101B-9397-08002B2CF9AE}" pid="44" name="x1ye=46">
    <vt:lpwstr>jMeFTyUH1A6wnV9nzHLN+6nzme+colb8uoEZQ1FGBjQK4gjet2Q3+GWLbwftGZ/z5ERknUqd9IhUpPLn/zk9+LnEp8qGuGQvzSz6JGX23A+uI0l6LB7EBPukgK80t+uCERPkf4OJrqHLCtaqodccuQSC2qLSLCIsmOCCQ8Y4x9lUn8I8w8HVwEH/k8lIq+8cJCSJo2zE+HxUSPBM6pral8TQsAJg0axDS3+aBmhCVUXn5Am8D9r/bTR2urHcJ7k</vt:lpwstr>
  </property>
  <property fmtid="{D5CDD505-2E9C-101B-9397-08002B2CF9AE}" pid="45" name="x1ye=47">
    <vt:lpwstr>RGRhInYeoRuw35VW52JSvRcmW905pkaHWG9oL4xm6y0tzpwcRiVteisiyBuRiiPYiJpX1l4XdT0ELe3WQyUA5bVdIfIyqihf/Z+WiRABOcSj8FnH+DJ0NO4sOyLhR2Iww4HXN2a0Rcm4X+88xVX/56Hpt0xyR2w9ZGKqNB2pOBYh3CRchJNmo3A6JOso6jwOGyDfYJJPeIN7bUywgvjNh9IZgDiLBCPrJs6oZWlUzgqqUwJhZmHDwkf3gJFbGmK</vt:lpwstr>
  </property>
  <property fmtid="{D5CDD505-2E9C-101B-9397-08002B2CF9AE}" pid="46" name="x1ye=48">
    <vt:lpwstr>eZw623euI5TkmFpAEhOxv7AFp63Ve7YHCDYaUF/TizzUIpeX6P3xrPKjd9k9RWZ4SSUIsCJ9XezyI7VxhqV3FKHhE1CWN5AQDUx0BrEJx+qTSZQX/+bBCnCjjKGpTPSqk2AJjMjDpCsN7yfKYjsApsMWp3EobTya1Ewe4/3uqwamAhs061Q18Tmgoi3MPWxUS7ySnpHAhshPmFXO/rk2b3awynXvbLTN6qdIhM6awiDkvypzb3MXtCsKRIwMDza</vt:lpwstr>
  </property>
  <property fmtid="{D5CDD505-2E9C-101B-9397-08002B2CF9AE}" pid="47" name="x1ye=49">
    <vt:lpwstr>/rGBRxv6lGfgDuSrcP6HMBA+TOf5SJalW6Zfl1cNdZ08nKVf7KCcQf2gtB0o6er/iYSeR6Nac6wVhK6BM4UJn6FT2eW0/HbMCZeHKzehQuJK35fD2x7GDwN5xUNgUw/zt72L4FfF7mkMVeU14ddU06PQiJ6+zGc/+SDJP7WIW6KvWh2IG3n5f1bOrfNtG1+5ew5FsYAyzSG7PemdIxo+Omjmz/HDeoJCy+sPQuc5apo+x2iGr1edrBr1ccDXrb0</vt:lpwstr>
  </property>
  <property fmtid="{D5CDD505-2E9C-101B-9397-08002B2CF9AE}" pid="48" name="x1ye=5">
    <vt:lpwstr>B3CHPoV8SS8X+o90U8BgY5u7n+GoIqX6OgERX3kIUvRcFF5K1lfIB1RX8NCVGmDcjf0MNU9L5FyjOqzhX/FBQH7puKiPKYVZ8/E18+PpEDXZ1zro848LVXntNSf74GKc0weIgkpQaUk8/x96+EYdW0eBEZjCVm9kSgk5vBHqjjzyPjAe7pS697JR22BJs5KegPQJ2Htu75SEENe+UIQ2o3+G+88NZvSvs0XylzfRm0qHr2QkRPVLj32V2HbBCx9</vt:lpwstr>
  </property>
  <property fmtid="{D5CDD505-2E9C-101B-9397-08002B2CF9AE}" pid="49" name="x1ye=50">
    <vt:lpwstr>QjSoZD6RASWqF2VMKnYMR4003wCfNtVH8jFZEmZHRD/IQ8oksP36Q01oTNTjjM5onr2RWbs5cO78a4+DywWTpJ85QkYv/8jPdTnZAPhH1nmmESeKM5ZOA3Lzn3y9tLq5uAULPokwQiUSTxF7T99TrCioI9A9h8sP3QE2SxDK/RUokjo6ZifvZ5mbpmY5oUnNxwYLGlkBMt4wb09vD8RoB+GiwhxCfoTQ0nJ6Qlc/wtkrIXJr/IkWl+zKVR+8x46</vt:lpwstr>
  </property>
  <property fmtid="{D5CDD505-2E9C-101B-9397-08002B2CF9AE}" pid="50" name="x1ye=51">
    <vt:lpwstr>ERqjAY0q+p1/XzCjz9wLCTMiKujNCUGBoeccQUp4OsrwTuZ4wksqmKuqIAASOIQBfHbY2JFIDVev3RahMNCDwQVdWVy0j+pweJY/OlJi7CjcS/LL9wukgWTyBBZhUQVp1e9DyV3QBgX7xGXS02Upt2kKEJpT0Z4v4xTp5OlqRxUF78cJqzA0SjXneBuacfIPn67+rBKgsm40N8MLob0kaW+keJFhGWV2c/z/YlbOsUi9qA0CE8Ez37IfsyWC1nw</vt:lpwstr>
  </property>
  <property fmtid="{D5CDD505-2E9C-101B-9397-08002B2CF9AE}" pid="51" name="x1ye=52">
    <vt:lpwstr>iz8Qmb+D1GpmmZNq6PzwWYACaRGjo4EqSOKbdMJgv0H2O3vRB9HZBlWBIK8ZimHAFFgQEmfKkL8e99anHy2u1iPBV4uqY3kV47/V6zxHdrO2PPxkgFdlzzonzy2oiHwRU7hUs/0e5afyujVUhknzVUspjDJVDKt8LPcH1sCnpYCUBD027bzpG5TA+EtccqWqn7pGw0R4UiamWJd8DCSi12hsZE+EMXl6DB57mPaX6mE6pAkCZGj646dyN0qk50L</vt:lpwstr>
  </property>
  <property fmtid="{D5CDD505-2E9C-101B-9397-08002B2CF9AE}" pid="52" name="x1ye=53">
    <vt:lpwstr>Jf+hhv3HtwCW3GRohqAW0rqTnp0jRWj5dv8RUH56DjE6EjXNekJhGJDUCa1FQVE9N9/kK0ueDrxYvCNRnpEEjCEtpnknvMojPp2qIJsQNVm22q9rb6ugDQrElOq+/DtV8xi+FGfX5hjjo2f69rpq497Ehp6QCK0/g+9yEgs3QT9SjlU8kTBbaAn7hEW5Azn5gSuqyGudoujwg9IyPBx/jPvyf9g7DZnmBPuBCLVWghjwDv2HLJ9u4b8x4Ss/e9k</vt:lpwstr>
  </property>
  <property fmtid="{D5CDD505-2E9C-101B-9397-08002B2CF9AE}" pid="53" name="x1ye=54">
    <vt:lpwstr>bd4urqctU9jhnlys9Y+nvfz1kkeCtNdjZ5w020B641lizpmIqWcgnVh/ycXj+hKz5Zmszsm9MMlashx7mV9PURsNL3fbj+NB8rHkVQbo44ouWt41XlCLaoqcU4cjnj+wWxDZMc9qtatMkwqyNRzwGEVFLgbin9VE2M2TrGRQ2/GEgMceYhgEucXfUc9US+vbEMNskMOTB1hl8hsS0xpiN8ZEfjBR6akpn70a9bFwu9UJQr+gboFv0YgHJCZ8VLD</vt:lpwstr>
  </property>
  <property fmtid="{D5CDD505-2E9C-101B-9397-08002B2CF9AE}" pid="54" name="x1ye=55">
    <vt:lpwstr>mVDD8E3CxxNTld0SEJFyTXhSBF5IG4Ax+Ok2+4evIKpgtMmQaawOyA6OgiStv1xgJR95nojDn2AVhm+bQLiSvDna0xhSUSPedlHEVBY+ekqDKTWzwJH7Lbg6huQrd3Nzcr0EfOaUx4KXyoTRnctDH/0y2BQswWwPqRo78ovmDgMJji/rdrC+4KCnrj5nQzMgnY0/VQ/Hbsx1oMgriObVHkd/NDgAQHGjTJ/JgkY8i2pFWMweXtosfGYW23YHYFx</vt:lpwstr>
  </property>
  <property fmtid="{D5CDD505-2E9C-101B-9397-08002B2CF9AE}" pid="55" name="x1ye=56">
    <vt:lpwstr>CwnaHyXxTxQYYH4bRrZRv2SGjEKOVL3sxzVmPkl1fAE9XtsrU57ZS2XQhECVleVdfKnCMPeWMs2UfunL8IKzjWzmCrtQdFtdhJnf0W4QQCOJMa7y2rPVSW1zZvDpYiorqunrCI0lVsW57Molr6FD0t5fDGM4eae0T8d5U6ARCXvrYZCh78Xcr4BIVHuGckiTr8D8uGlhiDC2oFZQv4J6GyEyFsCJevjowhyw4ufjwA+WynMfW/Pz3NTALXJwPJY</vt:lpwstr>
  </property>
  <property fmtid="{D5CDD505-2E9C-101B-9397-08002B2CF9AE}" pid="56" name="x1ye=57">
    <vt:lpwstr>OLA+GCa5FZ2opbx5ByVZMi8DH7qZpMZhKsataV5+32aBNrmTXkPgshmD7ZLkm53tQvtGRHHbfLKJKshJb0si2IYS99vDbRbl7E1RHJI1R2pP1fFmr9I4bGkY5fcjfdSM1wo9B0LOWa9t0vfhK0ZnswzMiROfORUAKka4X2x8yvOS4z1R29ema36Uez2vxw1aeazGmE9XKUji4M+lc8XS1Jj+zU9de5uZU0DmsUQCvcdJFmfuEdZsYxGjQQxZ6R8</vt:lpwstr>
  </property>
  <property fmtid="{D5CDD505-2E9C-101B-9397-08002B2CF9AE}" pid="57" name="x1ye=58">
    <vt:lpwstr>vwt8Cbv4uUHvmqo76Y+v3aqYoOPX+X3u9EfOmb28NSJ5C+1vN+M9kdBL4lB3VXnWWPSYQMlcW/GfNwmNgv4cWo6BAL0znEILu8OkDhrQk0LLzWPJWCHHBvPfmDyZg/91uLtOiAkA/yqkL3eHwP8ByWGjbrtfi1dQ8dJkvJK7/51YTmK3AWVwwgBu/ozTtG/ELma7d611YovdMSFpGC2VkCGbVA0jpv8IaBJ2vxoWgDXxRo/5gosg+VKfq/i0QOy</vt:lpwstr>
  </property>
  <property fmtid="{D5CDD505-2E9C-101B-9397-08002B2CF9AE}" pid="58" name="x1ye=59">
    <vt:lpwstr>PC4qgyk1Jjjsw3gkitLpQ3R9RhyiuUcI9JWI7WeL0xo+JctSDL58g8MGYUgk/K0zXmxGCMUNaxiuE8Ndt9bNCBqGqf9qrGU9fLP1mabV65slGBz0LrU96tiiQD9Tup3Ey9kqXgaSurJUFDnbWTK7T+49jJUeyjo7PFXnMGQ7SzemolOZF1jnGWEwarr9H8+nbmoBYgnpoJGiaupoNnV24JYJB+2N6XsB2TAWef05QTyjRiYLTvMx2lmesuzp6Hi</vt:lpwstr>
  </property>
  <property fmtid="{D5CDD505-2E9C-101B-9397-08002B2CF9AE}" pid="59" name="x1ye=6">
    <vt:lpwstr>CtIK72i/POosZZ9QgKWObEjSowaY41kEisLCCJQ6VaICzhME2Xzy0bLnsxetQvOp4qRRpnP2vAKpKBOdPTlFhu2kKLFQT9OHmu0dvK6dJcIN4EcKUNln5FllrMKj7XZ0Nz7aZzAy6GbVzTLssv0S2mxxY/sCV1XYMO7WGo/hh0kpdWczgbrDqqbFFpVI89y1uFDG1yPU68AicwAWe0g2YYwa1f5/rED2EZ1SOUmQhiyfezUIgic+WJy5dqJEtYI</vt:lpwstr>
  </property>
  <property fmtid="{D5CDD505-2E9C-101B-9397-08002B2CF9AE}" pid="60" name="x1ye=60">
    <vt:lpwstr>YJ6w/fZk55zkXBLFHx5zPJrTTnBufj4HaU40xa9YehwEg37vob9/SXgoQHHBT+e8C9P7X6g4y7wzqj6t4M8ojRG2YztzCb3zP8cK7HXgs9UyhJd+tzjH0eUougofhz9m+jkUk/NzSTvuz7RdR2EYluMhDAxuxivebvFOPpfbA26XhnHlGcqzUMwBZ+70SlaYblJsW+Ap1vlVR0bUicJffg31UJBJ78Ir8n0dJ18gLGRpFiN6RjdxSlgsfHhSTUA</vt:lpwstr>
  </property>
  <property fmtid="{D5CDD505-2E9C-101B-9397-08002B2CF9AE}" pid="61" name="x1ye=61">
    <vt:lpwstr>M+DxDIK72xhdqruhTGtGKqtWFyr5lPGpFmevyM/rLGSFmhj+7b89rhPp+wAV5/krjyViIMthmSsq98iHgwHQ9WoqRRYH4xUmkJ3bZU28wXJVUSY49zMzlOZ+KPV+Rk9orP688zA8r+AuUDV0I+hPOux6OQutkEzuo3A49qIj/NN+0fOfgOipd0Hj8GrrUQ276ZsUuYnEkB3xIhv6JUOKGylGewLHJ3vFHyj3177em0Tx2nc44sN6kEp0fPYC0my</vt:lpwstr>
  </property>
  <property fmtid="{D5CDD505-2E9C-101B-9397-08002B2CF9AE}" pid="62" name="x1ye=62">
    <vt:lpwstr>viSvJZ92PiT5PBl7GfG4xMH1rl+kJ4Ni1p3KMRDkdSM/AmZ8zmxOC3uR6bA1kBurlxqUbrX0mNrjru5TkoQtW7YqIvi1V+Xjr/oVAoW78t7+dfyt4M2cCTzFDjLhx59Us43fRZKDMO4mhNUmSz+mV4BRgqM9JJf/3vqRODJfgaaEJoG1gI3SzN5BNlLSYZyr9llUOFZBSm/T49FVqrAcCBlvC/4cF/w9HvPzBFSXersNK4gVDGmeFiWxbZAJHPu</vt:lpwstr>
  </property>
  <property fmtid="{D5CDD505-2E9C-101B-9397-08002B2CF9AE}" pid="63" name="x1ye=63">
    <vt:lpwstr>dZkh+HbatIGHl+pYo2USizeRQMtJ/pc9hPKk4JvSrAm41pRxBsm7o5GaHLml5VZLy401WFbJ+Aw9sM+q0supKsYTTOp88fRbTB0iLhu4XrwNiblQNUapFnutf3VjbF57BEj3NqD12O32qM4bICe6eA6tNCGHrAZP5dzWgWaYQ4Q03SwTh3tfqe2PxD0YBVMAlnKpPu25uHXYejpC7s5r6oZIi+ET8O/glvWUK43MSvB7yoPO38FA1SmXK+qBDij</vt:lpwstr>
  </property>
  <property fmtid="{D5CDD505-2E9C-101B-9397-08002B2CF9AE}" pid="64" name="x1ye=64">
    <vt:lpwstr>i8wh7fpwwKvPA2SIz/KADm+cTk7Zsud8rDaWqsk5qqjjiGd0jrKE+doH0P58Ds0tkhcsqkHy99pwgUu9mKXJ9VpIkCeJefIHACcg4NagQLnF/qB130cNAZ/V3xKLeRrWmRKwEiO2dvHfPipO+T2CPJ30J2GrSBAiYbAuXFCxcu25nx/wCa2opdCiQ0TSMeYEdoTijmW/JHMpoUeRVvH7sEoEPKUoKfB7DGR+kRKIs/n+g1vH0cghN+fj2Ml9yC6</vt:lpwstr>
  </property>
  <property fmtid="{D5CDD505-2E9C-101B-9397-08002B2CF9AE}" pid="65" name="x1ye=65">
    <vt:lpwstr>lJVYQxWm8QJTl4qmY5uFGuUOspd7+Zmb3/fxgmOnHMYDiySqSmmkuKHaAprox0KQFr1dBd/Q9+MWYHrBXX0bpMTDPY9IxEnQersGGljr4nRSSajm13OSiMGTQ5K2+Glug2E822Ke42kF4+fIZ39DcrOjeqsseRBJoYPH9HUWuzMnDHdP5I4z66p2y82olSX5cjhC6irx2cuurbiTecTmUxJhM14YztUBATQvCoUT+ciUEoK03h4CS4LNzFutURc</vt:lpwstr>
  </property>
  <property fmtid="{D5CDD505-2E9C-101B-9397-08002B2CF9AE}" pid="66" name="x1ye=66">
    <vt:lpwstr>VshnOuz0bzl2yy9Bl0r8qb3cf1hzuzS2MSylYx4Rd37Hkotc6kWAiOHyKtsMy4PMvrTm5Y7OqnRh+wEU8AZIe8IVJNW/ePlrRpVA1zQmoYbj+JEK5ibc2XhnfAQWdH1fPA984i3aK5bPmq5Hsbd9PEQ2RNXLnHyzfa6yGf23GTdvzCr5JjdHnnLvBfheay4BAMQNEPskBIsETHqES9SrAbVNAq2ir69TW/cBfnnsUhLGE8DBaLr+Oa6HCGnh3dz</vt:lpwstr>
  </property>
  <property fmtid="{D5CDD505-2E9C-101B-9397-08002B2CF9AE}" pid="67" name="x1ye=67">
    <vt:lpwstr>mEFVtwDvH1S6Hn6zcud1OLNnfN/y51LMO6pImey1QRyqSA10YU2OwQmDizKBW50ddqNBT595TukUs+tZpE1zcwJFLlVu5barnOHT0knDRPf1qVCuoTVRlTcoUMhigz8p6+qIhadAoxfOZ4nUX2XD8S/Aj9HKZfvDzIkIwOUWPa9k25isxQgU1oyNqeh067kWWppAn8e/Am8DYHW0BsMSC9DPmv4heqpcnbtbpU4rJ/FMYpnCdlLyKewrd3xyIXE</vt:lpwstr>
  </property>
  <property fmtid="{D5CDD505-2E9C-101B-9397-08002B2CF9AE}" pid="68" name="x1ye=68">
    <vt:lpwstr>ORKjV2CB8AlE46DbMKV20Wsd0UKJrbbprudZvxorqiRx+si+sO0bsszkv4+luOwgQwAA</vt:lpwstr>
  </property>
  <property fmtid="{D5CDD505-2E9C-101B-9397-08002B2CF9AE}" pid="69" name="x1ye=7">
    <vt:lpwstr>oGqhmYn7aY1ETe/L7SeWiZnCtIUk4NpXlwrVWK4eQq9DXM/yF5mh8fJ+D7LAZ18GqfbnehGGq03R3qbLH3zWTdluxZ19DrKGnrLhkCV/0oXskeFWTVUYIXPyilfCSsuLhzkDxFj31Ua/bufRFog17w8zVgjmuUdezFjGkOK1nSsBjV6TU/RvNaMZsyuLrX9OCkMdxoH4Emv3KoEfibdSvFNk21tkT9veCdMsMvTRKcGyGA9ze5POHUIiL9QOlAp</vt:lpwstr>
  </property>
  <property fmtid="{D5CDD505-2E9C-101B-9397-08002B2CF9AE}" pid="70" name="x1ye=8">
    <vt:lpwstr>UTE58rsfsEz4JFgCcpJgutbueuQiyu4qL6CPtqdDRoJwQBEJJ22ivk3xh0MpATGhSXWCImq9I4vvyLwrHYITT2vEIkNy7G7xB7TsQg2BROkoAJ6cvbqdVMdO77cWvvbxNfTDNN+AfEN34Tm6bVpTrQqTCkj5AtW0Z3hdethGkzGMO9Oja+xzQrCsRpSpRebYmvvfozEHvu6euubV4/XoN7wSrvO7DgJHPQ5DXnVxdeeUJx6shaP+uatJGZXm7MU</vt:lpwstr>
  </property>
  <property fmtid="{D5CDD505-2E9C-101B-9397-08002B2CF9AE}" pid="71" name="x1ye=9">
    <vt:lpwstr>ovZwh7aSbxwpJPbPS/k6LB0oYAEKhetC7H+qkfUzMLxKtgmVDzyhKm1x9uUtyidXfr9f8HWr8bShW19+mVlGc1QuihZzartgQfGfnLUqOkszYgQr9QNqN40ceNcKZ1uOWRqXGej+Lu8PfAjpfuMlmiuSLQWmZKmHOj0umUzHRgE329PbLoil/Wil5sVP08MDjenNkqNhXlfCo0IylKL82v5BdA/IqATPJzc5dT/lvPMudreqVeRfVrAMAR63EEz</vt:lpwstr>
  </property>
</Properties>
</file>